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2"/>
        <w:gridCol w:w="141"/>
        <w:gridCol w:w="1915"/>
        <w:gridCol w:w="1062"/>
        <w:gridCol w:w="1026"/>
        <w:gridCol w:w="2089"/>
        <w:gridCol w:w="1902"/>
      </w:tblGrid>
      <w:tr w:rsidR="00A17458" w:rsidRPr="00C04D4E" w14:paraId="35FD54B2" w14:textId="77777777" w:rsidTr="00E07042">
        <w:trPr>
          <w:trHeight w:val="321"/>
          <w:jc w:val="center"/>
        </w:trPr>
        <w:tc>
          <w:tcPr>
            <w:tcW w:w="10257" w:type="dxa"/>
            <w:gridSpan w:val="7"/>
            <w:vAlign w:val="center"/>
          </w:tcPr>
          <w:p w14:paraId="24038475" w14:textId="20E17D94" w:rsidR="000B3639" w:rsidRPr="00C04D4E" w:rsidRDefault="00564F8E" w:rsidP="00CD79CB">
            <w:pPr>
              <w:spacing w:line="240" w:lineRule="auto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8"/>
              </w:rPr>
              <w:t>OCENA STANU TECHNICZNEGO BUDYNKU</w:t>
            </w:r>
          </w:p>
        </w:tc>
      </w:tr>
      <w:tr w:rsidR="00A17458" w:rsidRPr="00C04D4E" w14:paraId="6C17365F" w14:textId="77777777" w:rsidTr="00E07042">
        <w:trPr>
          <w:trHeight w:val="242"/>
          <w:jc w:val="center"/>
        </w:trPr>
        <w:tc>
          <w:tcPr>
            <w:tcW w:w="10257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D0C4EF" w14:textId="77777777" w:rsidR="000B3639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OBIEKT BUDOWLANY</w:t>
            </w:r>
          </w:p>
          <w:p w14:paraId="52A7027C" w14:textId="5DE84CA2" w:rsidR="00F2687D" w:rsidRPr="00C04D4E" w:rsidRDefault="00F2687D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</w:p>
        </w:tc>
      </w:tr>
      <w:tr w:rsidR="00A17458" w:rsidRPr="00C04D4E" w14:paraId="4C9D2EB9" w14:textId="77777777" w:rsidTr="005A737C">
        <w:trPr>
          <w:trHeight w:val="397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8DC6DB" w14:textId="77777777" w:rsidR="00A152BA" w:rsidRPr="00C04D4E" w:rsidRDefault="00A152BA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nazwa</w:t>
            </w:r>
          </w:p>
          <w:p w14:paraId="4712B293" w14:textId="77777777" w:rsidR="00A152BA" w:rsidRPr="00C04D4E" w:rsidRDefault="00A152BA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34473A" w14:textId="3D0E0D20" w:rsidR="00A152BA" w:rsidRPr="00C04D4E" w:rsidRDefault="007B26FC" w:rsidP="00B12412">
            <w:pPr>
              <w:spacing w:line="240" w:lineRule="auto"/>
              <w:rPr>
                <w:rStyle w:val="NAZWAZADANIACZ2"/>
                <w:rFonts w:cs="Arial"/>
                <w:sz w:val="18"/>
              </w:rPr>
            </w:pPr>
            <w:r>
              <w:rPr>
                <w:rStyle w:val="NAZWAZADANIA"/>
                <w:rFonts w:cs="Arial"/>
                <w:sz w:val="18"/>
              </w:rPr>
              <w:t>Dostosowanie istniejącego budynku DPS do aktualnie obowiązujących przepisów oraz wiedzy technicznej pod względem p.poż.</w:t>
            </w:r>
            <w:r w:rsidR="0081008E">
              <w:rPr>
                <w:rStyle w:val="NAZWAZADANIA"/>
                <w:rFonts w:cs="Arial"/>
                <w:sz w:val="18"/>
              </w:rPr>
              <w:t xml:space="preserve"> </w:t>
            </w:r>
          </w:p>
        </w:tc>
      </w:tr>
      <w:tr w:rsidR="00A17458" w:rsidRPr="00C04D4E" w14:paraId="3E81171B" w14:textId="77777777" w:rsidTr="005A737C">
        <w:trPr>
          <w:trHeight w:val="259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640F4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kategoria obiektu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6B101" w14:textId="52F1FF86" w:rsidR="00920C6B" w:rsidRPr="00C04D4E" w:rsidRDefault="003709C1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Budynek administracji publicznej XII</w:t>
            </w:r>
          </w:p>
        </w:tc>
      </w:tr>
      <w:tr w:rsidR="00A17458" w:rsidRPr="00C04D4E" w14:paraId="5B18A3AA" w14:textId="77777777" w:rsidTr="005A737C">
        <w:trPr>
          <w:trHeight w:val="150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032EF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8F00A5" w14:textId="47F09893" w:rsidR="000B3639" w:rsidRPr="00C04D4E" w:rsidRDefault="00EB6DE4" w:rsidP="009215CC">
            <w:pPr>
              <w:spacing w:line="240" w:lineRule="auto"/>
              <w:rPr>
                <w:rStyle w:val="ADRESINWESTYCJI"/>
                <w:rFonts w:cs="Arial"/>
                <w:sz w:val="18"/>
              </w:rPr>
            </w:pPr>
            <w:r w:rsidRPr="00C04D4E">
              <w:rPr>
                <w:rStyle w:val="ADRESINWESTYCJI"/>
                <w:rFonts w:cs="Arial"/>
                <w:sz w:val="18"/>
              </w:rPr>
              <w:t>4</w:t>
            </w:r>
            <w:r w:rsidR="007B26FC">
              <w:rPr>
                <w:rStyle w:val="ADRESINWESTYCJI"/>
                <w:rFonts w:cs="Arial"/>
                <w:sz w:val="18"/>
              </w:rPr>
              <w:t>7</w:t>
            </w:r>
            <w:r w:rsidR="003709C1">
              <w:rPr>
                <w:rStyle w:val="ADRESINWESTYCJI"/>
                <w:rFonts w:cs="Arial"/>
                <w:sz w:val="18"/>
              </w:rPr>
              <w:t>-</w:t>
            </w:r>
            <w:r w:rsidR="007B26FC">
              <w:rPr>
                <w:rStyle w:val="ADRESINWESTYCJI"/>
                <w:rFonts w:cs="Arial"/>
                <w:sz w:val="18"/>
              </w:rPr>
              <w:t>230</w:t>
            </w:r>
            <w:r w:rsidR="003709C1">
              <w:rPr>
                <w:rStyle w:val="ADRESINWESTYCJI"/>
                <w:rFonts w:cs="Arial"/>
                <w:sz w:val="18"/>
              </w:rPr>
              <w:t xml:space="preserve"> </w:t>
            </w:r>
            <w:r w:rsidR="007B26FC">
              <w:rPr>
                <w:rStyle w:val="ADRESINWESTYCJI"/>
                <w:rFonts w:cs="Arial"/>
                <w:sz w:val="18"/>
              </w:rPr>
              <w:t>Kędzierzyn-Koźle</w:t>
            </w:r>
            <w:r w:rsidR="003709C1">
              <w:rPr>
                <w:rStyle w:val="ADRESINWESTYCJI"/>
                <w:rFonts w:cs="Arial"/>
                <w:sz w:val="18"/>
              </w:rPr>
              <w:t xml:space="preserve"> ul. </w:t>
            </w:r>
            <w:r w:rsidR="007B26FC">
              <w:rPr>
                <w:rStyle w:val="ADRESINWESTYCJI"/>
                <w:rFonts w:cs="Arial"/>
                <w:sz w:val="18"/>
              </w:rPr>
              <w:t>Zielna 1</w:t>
            </w:r>
            <w:r w:rsidR="006F2A30" w:rsidRPr="00C04D4E">
              <w:rPr>
                <w:rStyle w:val="ADRESINWESTYCJI"/>
                <w:rFonts w:cs="Arial"/>
                <w:sz w:val="18"/>
              </w:rPr>
              <w:t xml:space="preserve"> </w:t>
            </w:r>
          </w:p>
        </w:tc>
      </w:tr>
      <w:tr w:rsidR="00A17458" w:rsidRPr="00C04D4E" w14:paraId="286D3363" w14:textId="77777777" w:rsidTr="005A737C">
        <w:trPr>
          <w:trHeight w:val="226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B95FC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jednostka ewidencyjna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5CD98" w14:textId="7EC209A4" w:rsidR="000B3639" w:rsidRPr="00C04D4E" w:rsidRDefault="000B3639">
            <w:pPr>
              <w:pStyle w:val="JEDNOSTKAEWIDENCYJNA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>6030</w:t>
            </w:r>
            <w:r w:rsidR="007B26FC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>_</w:t>
            </w:r>
            <w:r w:rsidR="007B26FC">
              <w:rPr>
                <w:rFonts w:cs="Arial"/>
                <w:sz w:val="18"/>
              </w:rPr>
              <w:t>1</w:t>
            </w:r>
            <w:r w:rsidR="004859DB" w:rsidRPr="00C04D4E">
              <w:rPr>
                <w:rFonts w:cs="Arial"/>
                <w:sz w:val="18"/>
              </w:rPr>
              <w:t xml:space="preserve"> </w:t>
            </w:r>
            <w:r w:rsidR="007B26FC">
              <w:rPr>
                <w:rFonts w:cs="Arial"/>
                <w:sz w:val="18"/>
              </w:rPr>
              <w:t>Kędzierzyn-Koźle</w:t>
            </w:r>
          </w:p>
        </w:tc>
      </w:tr>
      <w:tr w:rsidR="00A17458" w:rsidRPr="00C04D4E" w14:paraId="540FC452" w14:textId="77777777" w:rsidTr="005A737C">
        <w:trPr>
          <w:trHeight w:val="13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59177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obręb ewidencyjny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6C490" w14:textId="485F7C9A" w:rsidR="000B3639" w:rsidRPr="00C04D4E" w:rsidRDefault="000B3639" w:rsidP="009215CC">
            <w:pPr>
              <w:pStyle w:val="OBRBEWIDENCYJNY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0</w:t>
            </w:r>
            <w:r w:rsidR="00D768AF" w:rsidRPr="00C04D4E">
              <w:rPr>
                <w:rFonts w:cs="Arial"/>
                <w:sz w:val="18"/>
              </w:rPr>
              <w:t>0</w:t>
            </w:r>
            <w:r w:rsidR="007B26FC">
              <w:rPr>
                <w:rFonts w:cs="Arial"/>
                <w:sz w:val="18"/>
              </w:rPr>
              <w:t>91</w:t>
            </w:r>
            <w:r w:rsidR="009215CC" w:rsidRPr="00C04D4E">
              <w:rPr>
                <w:rFonts w:cs="Arial"/>
                <w:sz w:val="18"/>
              </w:rPr>
              <w:t xml:space="preserve"> </w:t>
            </w:r>
            <w:r w:rsidR="007B26FC">
              <w:rPr>
                <w:rFonts w:cs="Arial"/>
                <w:sz w:val="18"/>
              </w:rPr>
              <w:t>Sławięcice</w:t>
            </w:r>
          </w:p>
        </w:tc>
      </w:tr>
      <w:tr w:rsidR="00A17458" w:rsidRPr="00C04D4E" w14:paraId="2E538FDF" w14:textId="77777777" w:rsidTr="005A737C">
        <w:trPr>
          <w:trHeight w:val="208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B5753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numer(y) działek</w:t>
            </w:r>
          </w:p>
        </w:tc>
        <w:tc>
          <w:tcPr>
            <w:tcW w:w="79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0DAE" w14:textId="26904976" w:rsidR="000B3639" w:rsidRPr="00C04D4E" w:rsidRDefault="007B26FC" w:rsidP="00B12412">
            <w:pPr>
              <w:spacing w:line="240" w:lineRule="auto"/>
              <w:jc w:val="left"/>
              <w:rPr>
                <w:rStyle w:val="NUMERDZIAKI"/>
                <w:rFonts w:cs="Arial"/>
                <w:sz w:val="18"/>
              </w:rPr>
            </w:pPr>
            <w:r>
              <w:rPr>
                <w:rStyle w:val="NUMERDZIAKI"/>
                <w:rFonts w:cs="Arial"/>
                <w:sz w:val="18"/>
              </w:rPr>
              <w:t>1122</w:t>
            </w:r>
            <w:r w:rsidR="003709C1">
              <w:rPr>
                <w:rStyle w:val="NUMERDZIAKI"/>
                <w:rFonts w:cs="Arial"/>
                <w:sz w:val="18"/>
              </w:rPr>
              <w:t>/</w:t>
            </w:r>
            <w:r>
              <w:rPr>
                <w:rStyle w:val="NUMERDZIAKI"/>
                <w:rFonts w:cs="Arial"/>
                <w:sz w:val="18"/>
              </w:rPr>
              <w:t>4</w:t>
            </w:r>
          </w:p>
        </w:tc>
      </w:tr>
      <w:tr w:rsidR="00A17458" w:rsidRPr="00C04D4E" w14:paraId="1A621672" w14:textId="77777777" w:rsidTr="00E07042">
        <w:trPr>
          <w:trHeight w:val="284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C338AD" w14:textId="06493EB2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INWESTOR</w:t>
            </w:r>
          </w:p>
        </w:tc>
      </w:tr>
      <w:tr w:rsidR="00A17458" w:rsidRPr="00C04D4E" w14:paraId="2256DEBC" w14:textId="77777777" w:rsidTr="005A737C">
        <w:trPr>
          <w:trHeight w:val="192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03E5D6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imię i nazwisko / nazwa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0951516" w14:textId="6F5F6FF3" w:rsidR="000B3639" w:rsidRPr="00C04D4E" w:rsidRDefault="007B26FC">
            <w:pPr>
              <w:spacing w:line="240" w:lineRule="auto"/>
              <w:jc w:val="left"/>
              <w:rPr>
                <w:rStyle w:val="IMIEINAZWISKOINWESTORA"/>
                <w:rFonts w:cs="Arial"/>
                <w:sz w:val="18"/>
              </w:rPr>
            </w:pPr>
            <w:r>
              <w:rPr>
                <w:rStyle w:val="IMIEINAZWISKOINWESTORA"/>
                <w:rFonts w:cs="Arial"/>
                <w:sz w:val="18"/>
              </w:rPr>
              <w:t>Powiat Kędzierzyńsko-Kozielski</w:t>
            </w:r>
            <w:r w:rsidR="003709C1">
              <w:rPr>
                <w:rStyle w:val="IMIEINAZWISKOINWESTORA"/>
                <w:rFonts w:cs="Arial"/>
                <w:sz w:val="18"/>
              </w:rPr>
              <w:t>,</w:t>
            </w:r>
          </w:p>
        </w:tc>
      </w:tr>
      <w:tr w:rsidR="00A17458" w:rsidRPr="00C04D4E" w14:paraId="19571474" w14:textId="77777777" w:rsidTr="005A737C">
        <w:trPr>
          <w:trHeight w:val="268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ABA1F1" w14:textId="77777777" w:rsidR="00E07042" w:rsidRPr="00C04D4E" w:rsidRDefault="00E07042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09DFA" w14:textId="609432F7" w:rsidR="00E07042" w:rsidRPr="00C04D4E" w:rsidRDefault="00E07042" w:rsidP="005A737C">
            <w:pPr>
              <w:spacing w:line="240" w:lineRule="auto"/>
              <w:rPr>
                <w:rStyle w:val="ADRESINWESTORAMIASTO"/>
                <w:rFonts w:cs="Arial"/>
                <w:sz w:val="18"/>
              </w:rPr>
            </w:pPr>
            <w:r w:rsidRPr="00C04D4E">
              <w:rPr>
                <w:rStyle w:val="ADRESINWESTORAMIASTO"/>
                <w:rFonts w:cs="Arial"/>
                <w:sz w:val="18"/>
              </w:rPr>
              <w:t>4</w:t>
            </w:r>
            <w:r w:rsidR="007B26FC">
              <w:rPr>
                <w:rStyle w:val="ADRESINWESTORAMIASTO"/>
                <w:rFonts w:cs="Arial"/>
                <w:sz w:val="18"/>
              </w:rPr>
              <w:t>7</w:t>
            </w:r>
            <w:r w:rsidRPr="00C04D4E">
              <w:rPr>
                <w:rStyle w:val="ADRESINWESTORAMIASTO"/>
                <w:rFonts w:cs="Arial"/>
                <w:sz w:val="18"/>
              </w:rPr>
              <w:t>-</w:t>
            </w:r>
            <w:r w:rsidR="007B26FC">
              <w:rPr>
                <w:rStyle w:val="ADRESINWESTORAMIASTO"/>
                <w:rFonts w:cs="Arial"/>
                <w:sz w:val="18"/>
              </w:rPr>
              <w:t>220</w:t>
            </w:r>
            <w:r w:rsidRPr="00C04D4E">
              <w:rPr>
                <w:rStyle w:val="ADRESINWESTORAMIASTO"/>
                <w:rFonts w:cs="Arial"/>
                <w:sz w:val="18"/>
              </w:rPr>
              <w:t xml:space="preserve"> </w:t>
            </w:r>
            <w:r w:rsidR="007B26FC">
              <w:rPr>
                <w:rStyle w:val="ADRESINWESTORAMIASTO"/>
                <w:rFonts w:cs="Arial"/>
                <w:sz w:val="18"/>
              </w:rPr>
              <w:t>Kędzierzyn-Koźle</w:t>
            </w:r>
            <w:r w:rsidR="004859DB" w:rsidRPr="00C04D4E">
              <w:rPr>
                <w:rStyle w:val="ADRESINWESTORAMIASTO"/>
                <w:rFonts w:cs="Arial"/>
                <w:sz w:val="18"/>
              </w:rPr>
              <w:t xml:space="preserve"> </w:t>
            </w:r>
          </w:p>
        </w:tc>
        <w:tc>
          <w:tcPr>
            <w:tcW w:w="5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94A60" w14:textId="0A6A62C4" w:rsidR="00E07042" w:rsidRPr="00C04D4E" w:rsidRDefault="007B26FC" w:rsidP="00B12412">
            <w:pPr>
              <w:spacing w:line="240" w:lineRule="auto"/>
              <w:rPr>
                <w:rStyle w:val="ADRESINWESTORAULICA"/>
                <w:rFonts w:cs="Arial"/>
                <w:sz w:val="18"/>
              </w:rPr>
            </w:pPr>
            <w:r>
              <w:rPr>
                <w:rStyle w:val="ADRESINWESTORAULICA"/>
                <w:rFonts w:cs="Arial"/>
                <w:sz w:val="18"/>
              </w:rPr>
              <w:t>Plac Wolności 13</w:t>
            </w:r>
          </w:p>
        </w:tc>
      </w:tr>
      <w:tr w:rsidR="00A17458" w:rsidRPr="00C04D4E" w14:paraId="06C31A8A" w14:textId="77777777" w:rsidTr="00E07042">
        <w:trPr>
          <w:trHeight w:val="288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855DF" w14:textId="104A39B2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JEDNOSTKA PROJEKTOWA</w:t>
            </w:r>
          </w:p>
        </w:tc>
      </w:tr>
      <w:tr w:rsidR="00A17458" w:rsidRPr="00C04D4E" w14:paraId="6639FA3D" w14:textId="77777777" w:rsidTr="005A737C">
        <w:trPr>
          <w:trHeight w:val="196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DDE166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nazwa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1CC18D" w14:textId="77777777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DKN PROJEKT Marek Czajkowski</w:t>
            </w:r>
          </w:p>
        </w:tc>
      </w:tr>
      <w:tr w:rsidR="00A17458" w:rsidRPr="00C04D4E" w14:paraId="31618EE7" w14:textId="77777777" w:rsidTr="005A737C">
        <w:trPr>
          <w:trHeight w:val="272"/>
          <w:jc w:val="center"/>
        </w:trPr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41E2F4" w14:textId="77777777" w:rsidR="00E07042" w:rsidRPr="00C04D4E" w:rsidRDefault="00E07042">
            <w:pPr>
              <w:spacing w:line="240" w:lineRule="auto"/>
              <w:jc w:val="left"/>
              <w:rPr>
                <w:rFonts w:cs="Arial"/>
                <w:sz w:val="18"/>
              </w:rPr>
            </w:pPr>
            <w:r w:rsidRPr="00C04D4E">
              <w:rPr>
                <w:rFonts w:cs="Arial"/>
                <w:sz w:val="18"/>
              </w:rPr>
              <w:t>adres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CA0F4" w14:textId="24319D71" w:rsidR="00E07042" w:rsidRPr="00C04D4E" w:rsidRDefault="00E07042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47-2</w:t>
            </w:r>
            <w:r w:rsidR="00C21EB7">
              <w:rPr>
                <w:rFonts w:cs="Arial"/>
                <w:b/>
                <w:sz w:val="18"/>
              </w:rPr>
              <w:t>08</w:t>
            </w:r>
            <w:r w:rsidRPr="00C04D4E">
              <w:rPr>
                <w:rFonts w:cs="Arial"/>
                <w:b/>
                <w:sz w:val="18"/>
              </w:rPr>
              <w:t xml:space="preserve"> </w:t>
            </w:r>
            <w:r w:rsidR="00C21EB7">
              <w:rPr>
                <w:rFonts w:cs="Arial"/>
                <w:b/>
                <w:sz w:val="18"/>
              </w:rPr>
              <w:t>Większyce</w:t>
            </w:r>
            <w:r w:rsidRPr="00C04D4E">
              <w:rPr>
                <w:rFonts w:cs="Arial"/>
                <w:b/>
                <w:sz w:val="18"/>
              </w:rPr>
              <w:t xml:space="preserve"> </w:t>
            </w:r>
          </w:p>
        </w:tc>
        <w:tc>
          <w:tcPr>
            <w:tcW w:w="50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A78337" w14:textId="6EF3CC0F" w:rsidR="00E07042" w:rsidRPr="00C04D4E" w:rsidRDefault="00E07042">
            <w:pPr>
              <w:spacing w:line="240" w:lineRule="auto"/>
              <w:jc w:val="left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 xml:space="preserve">ul. </w:t>
            </w:r>
            <w:r w:rsidR="00C21EB7">
              <w:rPr>
                <w:rFonts w:cs="Arial"/>
                <w:b/>
                <w:sz w:val="18"/>
              </w:rPr>
              <w:t>Miła 3</w:t>
            </w:r>
          </w:p>
        </w:tc>
      </w:tr>
      <w:tr w:rsidR="00A17458" w:rsidRPr="00C04D4E" w14:paraId="4119A456" w14:textId="77777777" w:rsidTr="00E07042">
        <w:trPr>
          <w:trHeight w:val="306"/>
          <w:jc w:val="center"/>
        </w:trPr>
        <w:tc>
          <w:tcPr>
            <w:tcW w:w="102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B3F70F" w14:textId="1364CCFC" w:rsidR="000B3639" w:rsidRPr="00C04D4E" w:rsidRDefault="000B3639">
            <w:pPr>
              <w:spacing w:line="240" w:lineRule="auto"/>
              <w:jc w:val="left"/>
              <w:rPr>
                <w:rFonts w:cs="Arial"/>
                <w:b/>
                <w:sz w:val="20"/>
              </w:rPr>
            </w:pPr>
            <w:r w:rsidRPr="00C04D4E">
              <w:rPr>
                <w:rFonts w:cs="Arial"/>
                <w:b/>
                <w:sz w:val="20"/>
              </w:rPr>
              <w:t>PROJEKTANT I SPRAWDZAJĄCY</w:t>
            </w:r>
          </w:p>
        </w:tc>
      </w:tr>
      <w:tr w:rsidR="00A17458" w:rsidRPr="00C04D4E" w14:paraId="1269607E" w14:textId="77777777" w:rsidTr="005A737C">
        <w:trPr>
          <w:trHeight w:val="20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C23F54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imię i nazwisko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0422F4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nr uprawnień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BDAF46" w14:textId="77777777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specjalność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F9F8F5" w14:textId="55FFA23B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data opracowania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D09177" w14:textId="42F12AEB" w:rsidR="000B3639" w:rsidRPr="00C04D4E" w:rsidRDefault="000B3639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podpis</w:t>
            </w:r>
          </w:p>
        </w:tc>
      </w:tr>
      <w:tr w:rsidR="00A17458" w:rsidRPr="00C04D4E" w14:paraId="297E3CA2" w14:textId="77777777" w:rsidTr="005A737C">
        <w:trPr>
          <w:trHeight w:val="306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9B929" w14:textId="5A52C916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Marek Czajkowski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14BC9" w14:textId="41D3D1F2" w:rsidR="00C77A61" w:rsidRPr="00C04D4E" w:rsidRDefault="00E25126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OPL/1623/</w:t>
            </w:r>
            <w:proofErr w:type="spellStart"/>
            <w:r>
              <w:rPr>
                <w:rFonts w:cs="Arial"/>
                <w:b/>
                <w:sz w:val="18"/>
              </w:rPr>
              <w:t>WBKb</w:t>
            </w:r>
            <w:proofErr w:type="spellEnd"/>
            <w:r>
              <w:rPr>
                <w:rFonts w:cs="Arial"/>
                <w:b/>
                <w:sz w:val="18"/>
              </w:rPr>
              <w:t>/19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353B75" w14:textId="5D912E27" w:rsidR="00C77A61" w:rsidRPr="00C04D4E" w:rsidRDefault="00E25126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konstrukcyjna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6BE63" w14:textId="3593F586" w:rsidR="00C77A61" w:rsidRPr="00C04D4E" w:rsidRDefault="007B26FC" w:rsidP="009215CC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10</w:t>
            </w:r>
            <w:r w:rsidR="00C77A61" w:rsidRPr="00C04D4E">
              <w:rPr>
                <w:rFonts w:cs="Arial"/>
                <w:b/>
                <w:sz w:val="18"/>
              </w:rPr>
              <w:t>.</w:t>
            </w:r>
            <w:r>
              <w:rPr>
                <w:rFonts w:cs="Arial"/>
                <w:b/>
                <w:sz w:val="18"/>
              </w:rPr>
              <w:t>01</w:t>
            </w:r>
            <w:r w:rsidR="00C77A61" w:rsidRPr="00C04D4E">
              <w:rPr>
                <w:rFonts w:cs="Arial"/>
                <w:b/>
                <w:sz w:val="18"/>
              </w:rPr>
              <w:t>.202</w:t>
            </w:r>
            <w:r>
              <w:rPr>
                <w:rFonts w:cs="Arial"/>
                <w:b/>
                <w:sz w:val="18"/>
              </w:rPr>
              <w:t>5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48BC" w14:textId="6F6DE401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</w:p>
          <w:p w14:paraId="6E32AF5C" w14:textId="66CC505C" w:rsidR="00C77A61" w:rsidRPr="00C04D4E" w:rsidRDefault="00C77A61">
            <w:pPr>
              <w:spacing w:line="240" w:lineRule="auto"/>
              <w:jc w:val="center"/>
              <w:rPr>
                <w:rFonts w:cs="Arial"/>
                <w:b/>
                <w:sz w:val="18"/>
              </w:rPr>
            </w:pPr>
            <w:r w:rsidRPr="00C04D4E">
              <w:rPr>
                <w:rFonts w:cs="Arial"/>
                <w:b/>
                <w:sz w:val="18"/>
              </w:rPr>
              <w:t>………..….</w:t>
            </w:r>
          </w:p>
        </w:tc>
      </w:tr>
    </w:tbl>
    <w:p w14:paraId="2833C886" w14:textId="03F732C2" w:rsidR="000B3639" w:rsidRDefault="000B3639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40B7C24F" w14:textId="021ABAE4" w:rsidR="00C21EB7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56A0B775" w14:textId="71820C79" w:rsidR="00C21EB7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p w14:paraId="2E3EF085" w14:textId="77777777" w:rsidR="00C21EB7" w:rsidRPr="00C04D4E" w:rsidRDefault="00C21EB7" w:rsidP="000B3639">
      <w:pPr>
        <w:pStyle w:val="Stronatytuowa"/>
        <w:tabs>
          <w:tab w:val="clear" w:pos="1985"/>
          <w:tab w:val="left" w:pos="2126"/>
        </w:tabs>
        <w:spacing w:after="0"/>
        <w:rPr>
          <w:rFonts w:cs="Arial"/>
          <w:b w:val="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85"/>
        <w:gridCol w:w="1176"/>
      </w:tblGrid>
      <w:tr w:rsidR="00A17458" w:rsidRPr="00C04D4E" w14:paraId="3EB4E4F0" w14:textId="77777777" w:rsidTr="00E12B6E">
        <w:tc>
          <w:tcPr>
            <w:tcW w:w="7995" w:type="dxa"/>
          </w:tcPr>
          <w:p w14:paraId="40C61A05" w14:textId="10B331D2" w:rsidR="00ED20C7" w:rsidRDefault="003709C1" w:rsidP="00983A98">
            <w:pPr>
              <w:pStyle w:val="Akapitzlist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O</w:t>
            </w:r>
            <w:r>
              <w:rPr>
                <w:sz w:val="20"/>
                <w:szCs w:val="22"/>
              </w:rPr>
              <w:t>cena stanu technicznego</w:t>
            </w:r>
            <w:r w:rsidR="001A7237">
              <w:rPr>
                <w:rFonts w:cs="Arial"/>
                <w:sz w:val="20"/>
                <w:szCs w:val="22"/>
              </w:rPr>
              <w:t xml:space="preserve"> </w:t>
            </w:r>
            <w:r w:rsidR="00ED20C7">
              <w:rPr>
                <w:rFonts w:cs="Arial"/>
                <w:sz w:val="20"/>
                <w:szCs w:val="22"/>
              </w:rPr>
              <w:t xml:space="preserve"> – część opisowa</w:t>
            </w:r>
          </w:p>
          <w:p w14:paraId="5C414A57" w14:textId="385F15E9" w:rsidR="00EC1184" w:rsidRPr="004B3902" w:rsidRDefault="00EC1184" w:rsidP="004B3902">
            <w:pPr>
              <w:pStyle w:val="Akapitzlist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Uprawnienia</w:t>
            </w:r>
            <w:r w:rsidR="003709C1">
              <w:rPr>
                <w:rFonts w:cs="Arial"/>
                <w:sz w:val="20"/>
                <w:szCs w:val="22"/>
              </w:rPr>
              <w:t xml:space="preserve"> i Zaświadczenia o przynależności do Izby Gospodarczej</w:t>
            </w:r>
          </w:p>
        </w:tc>
        <w:tc>
          <w:tcPr>
            <w:tcW w:w="1190" w:type="dxa"/>
          </w:tcPr>
          <w:p w14:paraId="4FCDE5F6" w14:textId="4231C25C" w:rsidR="000B3639" w:rsidRPr="00C04D4E" w:rsidRDefault="000B3639" w:rsidP="00E12B6E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 w:rsidRPr="00C04D4E">
              <w:rPr>
                <w:rFonts w:cs="Arial"/>
                <w:b/>
                <w:sz w:val="20"/>
                <w:szCs w:val="22"/>
                <w:lang w:val="en-US"/>
              </w:rPr>
              <w:t xml:space="preserve">str.       </w:t>
            </w:r>
            <w:r w:rsidR="003709C1">
              <w:rPr>
                <w:rFonts w:cs="Arial"/>
                <w:b/>
                <w:sz w:val="20"/>
                <w:szCs w:val="22"/>
                <w:lang w:val="en-US"/>
              </w:rPr>
              <w:t>4</w:t>
            </w:r>
          </w:p>
          <w:p w14:paraId="65B07CE9" w14:textId="605DCAEB" w:rsidR="00EC1184" w:rsidRPr="004B3902" w:rsidRDefault="002A6450" w:rsidP="002A6450">
            <w:pPr>
              <w:spacing w:line="240" w:lineRule="auto"/>
              <w:jc w:val="left"/>
              <w:rPr>
                <w:rFonts w:cs="Arial"/>
                <w:b/>
                <w:sz w:val="20"/>
                <w:szCs w:val="22"/>
                <w:lang w:val="en-US"/>
              </w:rPr>
            </w:pPr>
            <w:r w:rsidRPr="00C04D4E">
              <w:rPr>
                <w:rFonts w:cs="Arial"/>
                <w:b/>
                <w:sz w:val="20"/>
                <w:szCs w:val="22"/>
                <w:lang w:val="en-US"/>
              </w:rPr>
              <w:t xml:space="preserve">str.       </w:t>
            </w:r>
            <w:r w:rsidR="007B1177">
              <w:rPr>
                <w:rFonts w:cs="Arial"/>
                <w:b/>
                <w:sz w:val="20"/>
                <w:szCs w:val="22"/>
                <w:lang w:val="en-US"/>
              </w:rPr>
              <w:t>6</w:t>
            </w:r>
          </w:p>
        </w:tc>
      </w:tr>
    </w:tbl>
    <w:p w14:paraId="3CBFB36A" w14:textId="77777777" w:rsidR="000B3639" w:rsidRPr="00C04D4E" w:rsidRDefault="000B3639" w:rsidP="000B3639">
      <w:pPr>
        <w:rPr>
          <w:rFonts w:cs="Arial"/>
        </w:rPr>
      </w:pPr>
      <w:r w:rsidRPr="00C04D4E">
        <w:rPr>
          <w:rFonts w:cs="Arial"/>
        </w:rPr>
        <w:br w:type="page"/>
      </w:r>
    </w:p>
    <w:p w14:paraId="2152B663" w14:textId="77777777" w:rsidR="000B3639" w:rsidRPr="00C04D4E" w:rsidRDefault="000B3639" w:rsidP="000B3639">
      <w:pPr>
        <w:rPr>
          <w:rFonts w:eastAsia="ヒラギノ角ゴ Pro W3" w:cs="Arial"/>
          <w:spacing w:val="-2"/>
          <w:sz w:val="16"/>
        </w:rPr>
      </w:pPr>
    </w:p>
    <w:p w14:paraId="46433032" w14:textId="3DCDE1D1" w:rsidR="000E3854" w:rsidRPr="00C04D4E" w:rsidRDefault="000E3854" w:rsidP="000E3854">
      <w:pPr>
        <w:tabs>
          <w:tab w:val="right" w:pos="9072"/>
        </w:tabs>
        <w:spacing w:line="480" w:lineRule="auto"/>
        <w:rPr>
          <w:rFonts w:cs="Arial"/>
          <w:b/>
        </w:rPr>
      </w:pPr>
      <w:r w:rsidRPr="00C04D4E">
        <w:rPr>
          <w:rFonts w:cs="Arial"/>
          <w:b/>
        </w:rPr>
        <w:t xml:space="preserve">SPIS ZAWARTOŚCI </w:t>
      </w:r>
      <w:r w:rsidR="003709C1">
        <w:rPr>
          <w:rFonts w:cs="Arial"/>
          <w:b/>
        </w:rPr>
        <w:t>OCENY STANU TECHNICZNEGO</w:t>
      </w:r>
      <w:r w:rsidRPr="00C04D4E">
        <w:rPr>
          <w:rFonts w:cs="Arial"/>
          <w:b/>
        </w:rPr>
        <w:tab/>
        <w:t>Strona</w:t>
      </w:r>
    </w:p>
    <w:p w14:paraId="3AC17B4B" w14:textId="35346151" w:rsidR="007B26FC" w:rsidRDefault="000E3854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r w:rsidRPr="00C04D4E">
        <w:rPr>
          <w:rFonts w:cs="Arial"/>
          <w:b w:val="0"/>
          <w:bCs w:val="0"/>
          <w:iCs/>
          <w:noProof/>
        </w:rPr>
        <w:fldChar w:fldCharType="begin"/>
      </w:r>
      <w:r w:rsidRPr="00C04D4E">
        <w:rPr>
          <w:rFonts w:cs="Arial"/>
          <w:b w:val="0"/>
          <w:bCs w:val="0"/>
          <w:iCs/>
          <w:noProof/>
        </w:rPr>
        <w:instrText xml:space="preserve"> TOC \o "1-3" \h \z \u </w:instrText>
      </w:r>
      <w:r w:rsidRPr="00C04D4E">
        <w:rPr>
          <w:rFonts w:cs="Arial"/>
          <w:b w:val="0"/>
          <w:bCs w:val="0"/>
          <w:iCs/>
          <w:noProof/>
        </w:rPr>
        <w:fldChar w:fldCharType="separate"/>
      </w:r>
      <w:hyperlink w:anchor="_Toc187646720" w:history="1">
        <w:r w:rsidR="007B26FC" w:rsidRPr="00050A01">
          <w:rPr>
            <w:rStyle w:val="Hipercze"/>
            <w:noProof/>
          </w:rPr>
          <w:t>1.</w:t>
        </w:r>
        <w:r w:rsidR="007B26FC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7B26FC" w:rsidRPr="00050A01">
          <w:rPr>
            <w:rStyle w:val="Hipercze"/>
            <w:noProof/>
            <w14:textOutline w14:w="9525" w14:cap="rnd" w14:cmpd="sng" w14:algn="ctr">
              <w14:noFill/>
              <w14:prstDash w14:val="solid"/>
              <w14:bevel/>
            </w14:textOutline>
          </w:rPr>
          <w:t>WSTĘP</w:t>
        </w:r>
        <w:r w:rsidR="007B26FC">
          <w:rPr>
            <w:noProof/>
            <w:webHidden/>
          </w:rPr>
          <w:tab/>
        </w:r>
        <w:r w:rsidR="007B26FC">
          <w:rPr>
            <w:noProof/>
            <w:webHidden/>
          </w:rPr>
          <w:fldChar w:fldCharType="begin"/>
        </w:r>
        <w:r w:rsidR="007B26FC">
          <w:rPr>
            <w:noProof/>
            <w:webHidden/>
          </w:rPr>
          <w:instrText xml:space="preserve"> PAGEREF _Toc187646720 \h </w:instrText>
        </w:r>
        <w:r w:rsidR="007B26FC">
          <w:rPr>
            <w:noProof/>
            <w:webHidden/>
          </w:rPr>
        </w:r>
        <w:r w:rsidR="007B26FC"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3</w:t>
        </w:r>
        <w:r w:rsidR="007B26FC">
          <w:rPr>
            <w:noProof/>
            <w:webHidden/>
          </w:rPr>
          <w:fldChar w:fldCharType="end"/>
        </w:r>
      </w:hyperlink>
    </w:p>
    <w:p w14:paraId="2BA3BF31" w14:textId="5875AA6A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1" w:history="1">
        <w:r w:rsidRPr="00050A01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Przedmiot i 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EA9790" w14:textId="642B4D69" w:rsidR="007B26FC" w:rsidRDefault="007B26FC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87646722" w:history="1">
        <w:r w:rsidRPr="00050A01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OCENA STANU TECHNICZNEGO – CZĘŚĆ OPISOWA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C54435" w14:textId="48D22E6F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3" w:history="1">
        <w:r w:rsidRPr="00050A01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Opis i ocena stanu technicznego budynku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D67760" w14:textId="030D25D4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4" w:history="1">
        <w:r w:rsidRPr="00050A01">
          <w:rPr>
            <w:rStyle w:val="Hipercze"/>
            <w:noProof/>
          </w:rPr>
          <w:t>2.1.1.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Cel i 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AE7AB7" w14:textId="45C93A55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5" w:history="1">
        <w:r w:rsidRPr="00050A01">
          <w:rPr>
            <w:rStyle w:val="Hipercze"/>
            <w:noProof/>
          </w:rPr>
          <w:t>2.1.2.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Opis budynku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A673FB" w14:textId="5EFE9E3B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6" w:history="1">
        <w:r w:rsidRPr="00050A01">
          <w:rPr>
            <w:rStyle w:val="Hipercze"/>
            <w:noProof/>
          </w:rPr>
          <w:t>2.1.3.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Opis dokonanych oględzin budynku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BC322F" w14:textId="20DC5B6B" w:rsidR="007B26FC" w:rsidRDefault="007B26FC">
      <w:pPr>
        <w:pStyle w:val="Spistreci2"/>
        <w:tabs>
          <w:tab w:val="left" w:pos="1418"/>
          <w:tab w:val="right" w:leader="dot" w:pos="9061"/>
        </w:tabs>
        <w:rPr>
          <w:rFonts w:asciiTheme="minorHAnsi" w:eastAsiaTheme="minorEastAsia" w:hAnsiTheme="minorHAnsi" w:cstheme="minorBidi"/>
          <w:iCs w:val="0"/>
          <w:noProof/>
          <w:kern w:val="2"/>
          <w:sz w:val="22"/>
          <w:szCs w:val="22"/>
          <w14:ligatures w14:val="standardContextual"/>
        </w:rPr>
      </w:pPr>
      <w:hyperlink w:anchor="_Toc187646727" w:history="1">
        <w:r w:rsidRPr="00050A01">
          <w:rPr>
            <w:rStyle w:val="Hipercze"/>
            <w:noProof/>
          </w:rPr>
          <w:t>2.1.4.</w:t>
        </w:r>
        <w:r>
          <w:rPr>
            <w:rFonts w:asciiTheme="minorHAnsi" w:eastAsiaTheme="minorEastAsia" w:hAnsiTheme="minorHAnsi" w:cstheme="minorBidi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</w:rPr>
          <w:t>Wnioski z oględzin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DE124A" w14:textId="1AD8792B" w:rsidR="007B26FC" w:rsidRDefault="007B26FC">
      <w:pPr>
        <w:pStyle w:val="Spistreci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87646728" w:history="1">
        <w:r w:rsidRPr="00050A01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Pr="00050A01">
          <w:rPr>
            <w:rStyle w:val="Hipercze"/>
            <w:noProof/>
            <w14:textOutline w14:w="9525" w14:cap="rnd" w14:cmpd="sng" w14:algn="ctr">
              <w14:noFill/>
              <w14:prstDash w14:val="solid"/>
              <w14:bevel/>
            </w14:textOutline>
          </w:rPr>
          <w:t>UPRAWNIENIA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_Toc187646728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3455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DF646A8" w14:textId="1CBC7D76" w:rsidR="000E3854" w:rsidRPr="00C04D4E" w:rsidRDefault="000E3854" w:rsidP="002A6450">
      <w:pPr>
        <w:tabs>
          <w:tab w:val="left" w:pos="6022"/>
        </w:tabs>
        <w:rPr>
          <w:rFonts w:cs="Arial"/>
        </w:rPr>
      </w:pPr>
      <w:r w:rsidRPr="00C04D4E">
        <w:rPr>
          <w:rFonts w:cs="Arial"/>
          <w:b/>
          <w:bCs/>
          <w:iCs/>
          <w:noProof/>
        </w:rPr>
        <w:fldChar w:fldCharType="end"/>
      </w:r>
      <w:r w:rsidRPr="00C04D4E">
        <w:rPr>
          <w:rFonts w:cs="Arial"/>
        </w:rPr>
        <w:br w:type="page"/>
      </w:r>
    </w:p>
    <w:p w14:paraId="0C016178" w14:textId="23FA9135" w:rsidR="000E3854" w:rsidRPr="00C04D4E" w:rsidRDefault="000E3854" w:rsidP="00535F70">
      <w:pPr>
        <w:pStyle w:val="Nagwek1"/>
        <w:numPr>
          <w:ilvl w:val="0"/>
          <w:numId w:val="5"/>
        </w:numPr>
        <w:pBdr>
          <w:bottom w:val="single" w:sz="4" w:space="1" w:color="auto"/>
        </w:pBdr>
        <w:shd w:val="clear" w:color="auto" w:fill="FFFFFF" w:themeFill="background1"/>
        <w:tabs>
          <w:tab w:val="clear" w:pos="8789"/>
          <w:tab w:val="clear" w:pos="9639"/>
        </w:tabs>
        <w:rPr>
          <w:sz w:val="26"/>
          <w:szCs w:val="26"/>
        </w:rPr>
      </w:pPr>
      <w:bookmarkStart w:id="0" w:name="_Toc443549468"/>
      <w:bookmarkStart w:id="1" w:name="_Toc187646720"/>
      <w:r w:rsidRPr="00535F70">
        <w:rPr>
          <w:sz w:val="26"/>
          <w:szCs w:val="26"/>
          <w14:textOutline w14:w="9525" w14:cap="rnd" w14:cmpd="sng" w14:algn="ctr">
            <w14:noFill/>
            <w14:prstDash w14:val="solid"/>
            <w14:bevel/>
          </w14:textOutline>
        </w:rPr>
        <w:lastRenderedPageBreak/>
        <w:t>WSTĘP</w:t>
      </w:r>
      <w:bookmarkEnd w:id="0"/>
      <w:bookmarkEnd w:id="1"/>
    </w:p>
    <w:p w14:paraId="2C04E22E" w14:textId="412E831E" w:rsidR="000E3854" w:rsidRPr="00C04D4E" w:rsidRDefault="0073335C" w:rsidP="007F7D65">
      <w:pPr>
        <w:pStyle w:val="Nagwek2"/>
        <w:numPr>
          <w:ilvl w:val="1"/>
          <w:numId w:val="5"/>
        </w:numPr>
        <w:pBdr>
          <w:bottom w:val="single" w:sz="4" w:space="1" w:color="auto"/>
        </w:pBdr>
      </w:pPr>
      <w:bookmarkStart w:id="2" w:name="_Toc443549473"/>
      <w:bookmarkStart w:id="3" w:name="_Toc187646721"/>
      <w:r>
        <w:t>Przedmiot i p</w:t>
      </w:r>
      <w:r w:rsidR="000E3854" w:rsidRPr="00C04D4E">
        <w:t>odstawa opracowania</w:t>
      </w:r>
      <w:bookmarkEnd w:id="3"/>
    </w:p>
    <w:p w14:paraId="5265D148" w14:textId="77777777" w:rsidR="000E3854" w:rsidRPr="00C04D4E" w:rsidRDefault="000E3854" w:rsidP="000E3854">
      <w:pPr>
        <w:rPr>
          <w:rFonts w:cs="Arial"/>
        </w:rPr>
      </w:pPr>
    </w:p>
    <w:p w14:paraId="1719E096" w14:textId="171EF044" w:rsidR="00496158" w:rsidRDefault="003709C1" w:rsidP="000E3854">
      <w:pPr>
        <w:rPr>
          <w:rFonts w:cs="Arial"/>
        </w:rPr>
      </w:pPr>
      <w:r>
        <w:rPr>
          <w:rFonts w:cs="Arial"/>
        </w:rPr>
        <w:t xml:space="preserve">Ocena stanu technicznego została opracowana </w:t>
      </w:r>
      <w:r w:rsidR="000E3854" w:rsidRPr="00C04D4E">
        <w:rPr>
          <w:rFonts w:cs="Arial"/>
        </w:rPr>
        <w:t xml:space="preserve">celem </w:t>
      </w:r>
      <w:r w:rsidR="00F46FC2">
        <w:rPr>
          <w:rFonts w:cs="Arial"/>
        </w:rPr>
        <w:t xml:space="preserve">uzyskania pozwolenia na </w:t>
      </w:r>
      <w:r w:rsidR="007B26FC">
        <w:rPr>
          <w:rFonts w:cs="Arial"/>
        </w:rPr>
        <w:t xml:space="preserve">dostosowanie istniejącego budynku DPS do aktualnie obowiązujących przepisów </w:t>
      </w:r>
      <w:proofErr w:type="spellStart"/>
      <w:r w:rsidR="007B26FC">
        <w:rPr>
          <w:rFonts w:cs="Arial"/>
        </w:rPr>
        <w:t>roaz</w:t>
      </w:r>
      <w:proofErr w:type="spellEnd"/>
      <w:r w:rsidR="007B26FC">
        <w:rPr>
          <w:rFonts w:cs="Arial"/>
        </w:rPr>
        <w:t xml:space="preserve"> wiedzy technicznej pod względem p.poż w Kędzierzynie-Koźlu.</w:t>
      </w:r>
    </w:p>
    <w:p w14:paraId="19E3B394" w14:textId="77777777" w:rsidR="00496158" w:rsidRDefault="00496158" w:rsidP="000E3854">
      <w:pPr>
        <w:rPr>
          <w:rFonts w:cs="Arial"/>
        </w:rPr>
      </w:pPr>
    </w:p>
    <w:p w14:paraId="42308D30" w14:textId="058351BF" w:rsidR="000E3854" w:rsidRPr="00C04D4E" w:rsidRDefault="00496158" w:rsidP="000E3854">
      <w:pPr>
        <w:rPr>
          <w:rFonts w:cs="Arial"/>
        </w:rPr>
      </w:pPr>
      <w:r w:rsidRPr="00496158">
        <w:rPr>
          <w:rFonts w:cs="Arial"/>
        </w:rPr>
        <w:t xml:space="preserve"> </w:t>
      </w:r>
      <w:r w:rsidR="000E3854" w:rsidRPr="00C04D4E">
        <w:rPr>
          <w:rFonts w:cs="Arial"/>
        </w:rPr>
        <w:t>Inwestorem jest:</w:t>
      </w:r>
      <w:r w:rsidR="000E3854" w:rsidRPr="00C04D4E">
        <w:rPr>
          <w:rFonts w:cs="Arial"/>
        </w:rPr>
        <w:tab/>
      </w:r>
    </w:p>
    <w:p w14:paraId="5BA53AAF" w14:textId="77777777" w:rsidR="000E3854" w:rsidRPr="00C04D4E" w:rsidRDefault="000E3854" w:rsidP="000E3854">
      <w:pPr>
        <w:rPr>
          <w:rFonts w:cs="Arial"/>
          <w:b/>
        </w:rPr>
      </w:pPr>
    </w:p>
    <w:p w14:paraId="6CC93A04" w14:textId="0304CE3B" w:rsidR="005D0745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"_IMIE I NAZWISKO INWESTORA" </w:instrText>
      </w:r>
      <w:r w:rsidRPr="00C04D4E">
        <w:rPr>
          <w:rFonts w:cs="Arial"/>
        </w:rPr>
        <w:fldChar w:fldCharType="separate"/>
      </w:r>
      <w:r w:rsidR="00F34556">
        <w:rPr>
          <w:rFonts w:cs="Arial"/>
          <w:noProof/>
        </w:rPr>
        <w:t>Powiat Kędzierzyńsko-Kozielski,</w:t>
      </w:r>
      <w:r w:rsidRPr="00C04D4E">
        <w:rPr>
          <w:rFonts w:cs="Arial"/>
        </w:rPr>
        <w:fldChar w:fldCharType="end"/>
      </w:r>
    </w:p>
    <w:p w14:paraId="7EC3A19D" w14:textId="3F60B315" w:rsidR="005D0745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"_ADRES INWESTORA MIASTO" </w:instrText>
      </w:r>
      <w:r w:rsidRPr="00C04D4E">
        <w:rPr>
          <w:rFonts w:cs="Arial"/>
        </w:rPr>
        <w:fldChar w:fldCharType="separate"/>
      </w:r>
      <w:r w:rsidR="00F34556">
        <w:rPr>
          <w:rFonts w:cs="Arial"/>
          <w:noProof/>
        </w:rPr>
        <w:t>47-220 Kędzierzyn-Koźle</w:t>
      </w:r>
      <w:r w:rsidRPr="00C04D4E">
        <w:rPr>
          <w:rFonts w:cs="Arial"/>
        </w:rPr>
        <w:fldChar w:fldCharType="end"/>
      </w:r>
    </w:p>
    <w:p w14:paraId="321BEF1C" w14:textId="00F37CC4" w:rsidR="000E3854" w:rsidRPr="00C04D4E" w:rsidRDefault="005D0745" w:rsidP="000E3854">
      <w:pPr>
        <w:pStyle w:val="Tekstproj"/>
        <w:ind w:left="1704" w:firstLine="284"/>
        <w:rPr>
          <w:rFonts w:cs="Arial"/>
        </w:rPr>
      </w:pPr>
      <w:r w:rsidRPr="00C04D4E">
        <w:rPr>
          <w:rFonts w:cs="Arial"/>
        </w:rPr>
        <w:fldChar w:fldCharType="begin"/>
      </w:r>
      <w:r w:rsidRPr="00C04D4E">
        <w:rPr>
          <w:rFonts w:cs="Arial"/>
        </w:rPr>
        <w:instrText xml:space="preserve"> STYLEREF  "_ADRES INWESTORA ULICA" </w:instrText>
      </w:r>
      <w:r w:rsidRPr="00C04D4E">
        <w:rPr>
          <w:rFonts w:cs="Arial"/>
        </w:rPr>
        <w:fldChar w:fldCharType="separate"/>
      </w:r>
      <w:r w:rsidR="00F34556">
        <w:rPr>
          <w:rFonts w:cs="Arial"/>
          <w:noProof/>
        </w:rPr>
        <w:t>Plac Wolności 13</w:t>
      </w:r>
      <w:r w:rsidRPr="00C04D4E">
        <w:rPr>
          <w:rFonts w:cs="Arial"/>
        </w:rPr>
        <w:fldChar w:fldCharType="end"/>
      </w:r>
    </w:p>
    <w:p w14:paraId="74B0CE60" w14:textId="77777777" w:rsidR="005D0745" w:rsidRPr="00C04D4E" w:rsidRDefault="005D0745" w:rsidP="00651163">
      <w:pPr>
        <w:pStyle w:val="Tekstproj"/>
        <w:rPr>
          <w:rFonts w:cs="Arial"/>
        </w:rPr>
      </w:pPr>
    </w:p>
    <w:p w14:paraId="5A860980" w14:textId="05AA2477" w:rsidR="000E3854" w:rsidRDefault="000E3854" w:rsidP="000E3854">
      <w:pPr>
        <w:pStyle w:val="Tekstproj"/>
        <w:rPr>
          <w:rFonts w:cs="Arial"/>
        </w:rPr>
      </w:pPr>
    </w:p>
    <w:p w14:paraId="6B45A2B3" w14:textId="118A368F" w:rsidR="00B436D5" w:rsidRDefault="00B436D5" w:rsidP="000E3854">
      <w:pPr>
        <w:pStyle w:val="Tekstproj"/>
        <w:rPr>
          <w:rFonts w:cs="Arial"/>
        </w:rPr>
      </w:pPr>
    </w:p>
    <w:p w14:paraId="4ADB9D40" w14:textId="77777777" w:rsidR="000E3854" w:rsidRPr="00C04D4E" w:rsidRDefault="000E3854" w:rsidP="000E3854">
      <w:pPr>
        <w:pStyle w:val="TekstprojZnak1"/>
        <w:rPr>
          <w:rFonts w:cs="Arial"/>
          <w:b/>
          <w:u w:val="single"/>
        </w:rPr>
      </w:pPr>
    </w:p>
    <w:bookmarkEnd w:id="2"/>
    <w:p w14:paraId="662C70B9" w14:textId="77777777" w:rsidR="00E12B6E" w:rsidRPr="00C04D4E" w:rsidRDefault="00E12B6E">
      <w:pPr>
        <w:spacing w:line="240" w:lineRule="auto"/>
        <w:jc w:val="left"/>
        <w:rPr>
          <w:rFonts w:cs="Arial"/>
        </w:rPr>
      </w:pPr>
      <w:r w:rsidRPr="00C04D4E">
        <w:rPr>
          <w:rFonts w:cs="Arial"/>
        </w:rPr>
        <w:br w:type="page"/>
      </w:r>
    </w:p>
    <w:p w14:paraId="51ED4631" w14:textId="77777777" w:rsidR="000E3854" w:rsidRPr="00C04D4E" w:rsidRDefault="000E3854">
      <w:pPr>
        <w:spacing w:line="240" w:lineRule="auto"/>
        <w:jc w:val="left"/>
        <w:rPr>
          <w:rFonts w:cs="Arial"/>
        </w:rPr>
      </w:pPr>
    </w:p>
    <w:p w14:paraId="180B5A13" w14:textId="0ACA8EAC" w:rsidR="003C1E90" w:rsidRPr="00ED20C7" w:rsidRDefault="003709C1" w:rsidP="00564F8E">
      <w:pPr>
        <w:pStyle w:val="Nagwek1"/>
        <w:numPr>
          <w:ilvl w:val="0"/>
          <w:numId w:val="5"/>
        </w:numPr>
        <w:pBdr>
          <w:bottom w:val="single" w:sz="4" w:space="1" w:color="auto"/>
        </w:pBdr>
        <w:tabs>
          <w:tab w:val="clear" w:pos="8789"/>
          <w:tab w:val="clear" w:pos="9639"/>
        </w:tabs>
        <w:spacing w:line="240" w:lineRule="auto"/>
        <w:jc w:val="left"/>
      </w:pPr>
      <w:bookmarkStart w:id="4" w:name="_Toc83139385"/>
      <w:bookmarkStart w:id="5" w:name="_Toc83139386"/>
      <w:bookmarkStart w:id="6" w:name="_Toc83139387"/>
      <w:bookmarkStart w:id="7" w:name="_Toc83139388"/>
      <w:bookmarkStart w:id="8" w:name="_Toc83139389"/>
      <w:bookmarkStart w:id="9" w:name="_Toc83139390"/>
      <w:bookmarkStart w:id="10" w:name="_Toc83139391"/>
      <w:bookmarkStart w:id="11" w:name="_Toc83139392"/>
      <w:bookmarkStart w:id="12" w:name="_Toc83139393"/>
      <w:bookmarkStart w:id="13" w:name="_Toc83139394"/>
      <w:bookmarkStart w:id="14" w:name="_Toc83139395"/>
      <w:bookmarkStart w:id="15" w:name="_Toc83139396"/>
      <w:bookmarkStart w:id="16" w:name="_Toc83139397"/>
      <w:bookmarkStart w:id="17" w:name="_Toc83139398"/>
      <w:bookmarkStart w:id="18" w:name="_Toc83139399"/>
      <w:bookmarkStart w:id="19" w:name="_Toc83139400"/>
      <w:bookmarkStart w:id="20" w:name="_Toc83139401"/>
      <w:bookmarkStart w:id="21" w:name="_Toc83139402"/>
      <w:bookmarkStart w:id="22" w:name="_Toc83139403"/>
      <w:bookmarkStart w:id="23" w:name="_Toc83139404"/>
      <w:bookmarkStart w:id="24" w:name="_Toc83139405"/>
      <w:bookmarkStart w:id="25" w:name="_Toc83139406"/>
      <w:bookmarkStart w:id="26" w:name="_Toc83139407"/>
      <w:bookmarkStart w:id="27" w:name="_Toc83139408"/>
      <w:bookmarkStart w:id="28" w:name="_Toc83139409"/>
      <w:bookmarkStart w:id="29" w:name="_Toc83139410"/>
      <w:bookmarkStart w:id="30" w:name="_Toc83139411"/>
      <w:bookmarkStart w:id="31" w:name="_Toc83139412"/>
      <w:bookmarkStart w:id="32" w:name="_Toc83139413"/>
      <w:bookmarkStart w:id="33" w:name="_Toc83139414"/>
      <w:bookmarkStart w:id="34" w:name="_Toc83139415"/>
      <w:bookmarkStart w:id="35" w:name="_Toc83139416"/>
      <w:bookmarkStart w:id="36" w:name="_Toc83139417"/>
      <w:bookmarkStart w:id="37" w:name="_Toc83139418"/>
      <w:bookmarkStart w:id="38" w:name="_Toc83139419"/>
      <w:bookmarkStart w:id="39" w:name="_Toc83139420"/>
      <w:bookmarkStart w:id="40" w:name="_Toc83139421"/>
      <w:bookmarkStart w:id="41" w:name="_Toc83139422"/>
      <w:bookmarkStart w:id="42" w:name="_Toc83139423"/>
      <w:bookmarkStart w:id="43" w:name="_Toc83139424"/>
      <w:bookmarkStart w:id="44" w:name="_Toc83139425"/>
      <w:bookmarkStart w:id="45" w:name="_Toc83139426"/>
      <w:bookmarkStart w:id="46" w:name="_Toc83139427"/>
      <w:bookmarkStart w:id="47" w:name="_Toc83139428"/>
      <w:bookmarkStart w:id="48" w:name="_Toc83139429"/>
      <w:bookmarkStart w:id="49" w:name="_Toc83139430"/>
      <w:bookmarkStart w:id="50" w:name="_Toc83139431"/>
      <w:bookmarkStart w:id="51" w:name="_Toc83139432"/>
      <w:bookmarkStart w:id="52" w:name="_Toc83139433"/>
      <w:bookmarkStart w:id="53" w:name="_Toc83139434"/>
      <w:bookmarkStart w:id="54" w:name="_Toc83139435"/>
      <w:bookmarkStart w:id="55" w:name="_Toc83139436"/>
      <w:bookmarkStart w:id="56" w:name="_Toc83139437"/>
      <w:bookmarkStart w:id="57" w:name="_Toc83139438"/>
      <w:bookmarkStart w:id="58" w:name="_Toc83139439"/>
      <w:bookmarkStart w:id="59" w:name="_Toc83139440"/>
      <w:bookmarkStart w:id="60" w:name="_Toc83139441"/>
      <w:bookmarkStart w:id="61" w:name="_Toc83139442"/>
      <w:bookmarkStart w:id="62" w:name="_Toc83139443"/>
      <w:bookmarkStart w:id="63" w:name="_Toc83139444"/>
      <w:bookmarkStart w:id="64" w:name="_Toc83139445"/>
      <w:bookmarkStart w:id="65" w:name="_Toc83139446"/>
      <w:bookmarkStart w:id="66" w:name="_Toc83139447"/>
      <w:bookmarkStart w:id="67" w:name="_Toc83139448"/>
      <w:bookmarkStart w:id="68" w:name="_Toc83139449"/>
      <w:bookmarkStart w:id="69" w:name="_Toc83139450"/>
      <w:bookmarkStart w:id="70" w:name="_Toc83139451"/>
      <w:bookmarkStart w:id="71" w:name="_Toc83139452"/>
      <w:bookmarkStart w:id="72" w:name="_Toc83139453"/>
      <w:bookmarkStart w:id="73" w:name="_Toc83139454"/>
      <w:bookmarkStart w:id="74" w:name="_Toc83139455"/>
      <w:bookmarkStart w:id="75" w:name="_Toc83139456"/>
      <w:bookmarkStart w:id="76" w:name="_Toc83139477"/>
      <w:bookmarkStart w:id="77" w:name="_Toc83139478"/>
      <w:bookmarkStart w:id="78" w:name="_Toc83139479"/>
      <w:bookmarkStart w:id="79" w:name="_Toc83139480"/>
      <w:bookmarkStart w:id="80" w:name="_Toc83139481"/>
      <w:bookmarkStart w:id="81" w:name="_Toc83139482"/>
      <w:bookmarkStart w:id="82" w:name="_Toc83139503"/>
      <w:bookmarkStart w:id="83" w:name="_Toc83139504"/>
      <w:bookmarkStart w:id="84" w:name="_Toc83139505"/>
      <w:bookmarkStart w:id="85" w:name="_Toc83139506"/>
      <w:bookmarkStart w:id="86" w:name="_Toc83139507"/>
      <w:bookmarkStart w:id="87" w:name="_Toc83139508"/>
      <w:bookmarkStart w:id="88" w:name="_Toc83139509"/>
      <w:bookmarkStart w:id="89" w:name="_Toc83139510"/>
      <w:bookmarkStart w:id="90" w:name="_Toc83139511"/>
      <w:bookmarkStart w:id="91" w:name="_Toc83139512"/>
      <w:bookmarkStart w:id="92" w:name="_Toc83139513"/>
      <w:bookmarkStart w:id="93" w:name="_Toc83139514"/>
      <w:bookmarkStart w:id="94" w:name="_Toc83139515"/>
      <w:bookmarkStart w:id="95" w:name="_Toc83139516"/>
      <w:bookmarkStart w:id="96" w:name="_Toc83139517"/>
      <w:bookmarkStart w:id="97" w:name="_Toc83139518"/>
      <w:bookmarkStart w:id="98" w:name="_Toc83139519"/>
      <w:bookmarkStart w:id="99" w:name="_Toc83139520"/>
      <w:bookmarkStart w:id="100" w:name="_Toc83139521"/>
      <w:bookmarkStart w:id="101" w:name="_Toc83139522"/>
      <w:bookmarkStart w:id="102" w:name="_Toc83139523"/>
      <w:bookmarkStart w:id="103" w:name="_Toc83139524"/>
      <w:bookmarkStart w:id="104" w:name="_Toc83139525"/>
      <w:bookmarkStart w:id="105" w:name="_Toc83139526"/>
      <w:bookmarkStart w:id="106" w:name="_Toc83139527"/>
      <w:bookmarkStart w:id="107" w:name="_Toc83139528"/>
      <w:bookmarkStart w:id="108" w:name="_Toc83139529"/>
      <w:bookmarkStart w:id="109" w:name="_Toc83139530"/>
      <w:bookmarkStart w:id="110" w:name="_Toc83139531"/>
      <w:bookmarkStart w:id="111" w:name="_Toc83139532"/>
      <w:bookmarkStart w:id="112" w:name="_Toc83139533"/>
      <w:bookmarkStart w:id="113" w:name="_Toc83139534"/>
      <w:bookmarkStart w:id="114" w:name="_Toc83139535"/>
      <w:bookmarkStart w:id="115" w:name="_Toc83139536"/>
      <w:bookmarkStart w:id="116" w:name="_Toc83139537"/>
      <w:bookmarkStart w:id="117" w:name="_Toc83139538"/>
      <w:bookmarkStart w:id="118" w:name="_Toc83139539"/>
      <w:bookmarkStart w:id="119" w:name="_Toc83139540"/>
      <w:bookmarkStart w:id="120" w:name="_Toc83139541"/>
      <w:bookmarkStart w:id="121" w:name="_Toc83139542"/>
      <w:bookmarkStart w:id="122" w:name="_Toc83139543"/>
      <w:bookmarkStart w:id="123" w:name="_Toc83139544"/>
      <w:bookmarkStart w:id="124" w:name="_Toc83139545"/>
      <w:bookmarkStart w:id="125" w:name="_Toc83139546"/>
      <w:bookmarkStart w:id="126" w:name="_Toc83139547"/>
      <w:bookmarkStart w:id="127" w:name="_Toc83139548"/>
      <w:bookmarkStart w:id="128" w:name="_Toc83139549"/>
      <w:bookmarkStart w:id="129" w:name="_Toc83059942"/>
      <w:bookmarkStart w:id="130" w:name="_Toc83139550"/>
      <w:bookmarkStart w:id="131" w:name="_Toc83059943"/>
      <w:bookmarkStart w:id="132" w:name="_Toc83139551"/>
      <w:bookmarkStart w:id="133" w:name="_Toc83059944"/>
      <w:bookmarkStart w:id="134" w:name="_Toc83139552"/>
      <w:bookmarkStart w:id="135" w:name="_Toc83139553"/>
      <w:bookmarkStart w:id="136" w:name="_Toc83139554"/>
      <w:bookmarkStart w:id="137" w:name="_Toc1876467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>
        <w:rPr>
          <w:sz w:val="26"/>
          <w:szCs w:val="26"/>
        </w:rPr>
        <w:t>OCENA STANU TECHNICZNEGO</w:t>
      </w:r>
      <w:r w:rsidR="0073335C">
        <w:rPr>
          <w:sz w:val="26"/>
          <w:szCs w:val="26"/>
        </w:rPr>
        <w:t xml:space="preserve"> – CZĘŚĆ OPISOWA</w:t>
      </w:r>
      <w:bookmarkEnd w:id="137"/>
      <w:r w:rsidR="003C1E90" w:rsidRPr="00ED20C7">
        <w:rPr>
          <w:sz w:val="26"/>
          <w:szCs w:val="26"/>
        </w:rPr>
        <w:t xml:space="preserve"> </w:t>
      </w:r>
    </w:p>
    <w:p w14:paraId="35285607" w14:textId="77777777" w:rsidR="00F2687D" w:rsidRDefault="00F2687D" w:rsidP="0073335C">
      <w:pPr>
        <w:rPr>
          <w:rFonts w:cs="Arial"/>
        </w:rPr>
      </w:pPr>
    </w:p>
    <w:p w14:paraId="53ACB94D" w14:textId="5C455686" w:rsidR="000E667A" w:rsidRDefault="000E667A" w:rsidP="00F2687D">
      <w:pPr>
        <w:pStyle w:val="Nagwek2"/>
        <w:numPr>
          <w:ilvl w:val="1"/>
          <w:numId w:val="5"/>
        </w:numPr>
        <w:pBdr>
          <w:bottom w:val="single" w:sz="4" w:space="1" w:color="auto"/>
        </w:pBdr>
      </w:pPr>
      <w:bookmarkStart w:id="138" w:name="_Toc187646723"/>
      <w:r>
        <w:t>Opis i ocena stanu technicznego budynku</w:t>
      </w:r>
      <w:bookmarkEnd w:id="138"/>
    </w:p>
    <w:p w14:paraId="23453A95" w14:textId="0E1E7E75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39" w:name="_Toc187646724"/>
      <w:r>
        <w:t>Cel i zakres opracowania</w:t>
      </w:r>
      <w:bookmarkEnd w:id="139"/>
    </w:p>
    <w:p w14:paraId="5BCDDD42" w14:textId="54034F5B" w:rsidR="000E667A" w:rsidRDefault="000E667A" w:rsidP="000E667A">
      <w:r w:rsidRPr="000E667A">
        <w:t xml:space="preserve">Celem opracowania jest ocena stanu technicznego istniejącego budynku </w:t>
      </w:r>
      <w:r w:rsidR="007B26FC">
        <w:t xml:space="preserve">DPS w Kędzierzynie-Koźlu </w:t>
      </w:r>
      <w:r w:rsidRPr="000E667A">
        <w:t xml:space="preserve">pod kątem </w:t>
      </w:r>
      <w:r>
        <w:t xml:space="preserve">wykonania </w:t>
      </w:r>
      <w:r w:rsidR="003709C1">
        <w:t xml:space="preserve">przebudowy budynku poprzez </w:t>
      </w:r>
      <w:r w:rsidR="007B26FC">
        <w:t>wykucie</w:t>
      </w:r>
      <w:r w:rsidR="003709C1">
        <w:t xml:space="preserve"> otworów oraz wykonanie nadproż</w:t>
      </w:r>
      <w:r w:rsidR="007B26FC">
        <w:t>y</w:t>
      </w:r>
      <w:r w:rsidR="003709C1">
        <w:t xml:space="preserve"> w ścian</w:t>
      </w:r>
      <w:r w:rsidR="007B26FC">
        <w:t>ach</w:t>
      </w:r>
      <w:r w:rsidR="003709C1">
        <w:t xml:space="preserve"> nośn</w:t>
      </w:r>
      <w:r w:rsidR="007B26FC">
        <w:t>ych</w:t>
      </w:r>
      <w:r w:rsidR="003709C1">
        <w:t xml:space="preserve">. </w:t>
      </w:r>
    </w:p>
    <w:p w14:paraId="08BBAAE4" w14:textId="77777777" w:rsidR="008448DA" w:rsidRDefault="008448DA" w:rsidP="000E667A"/>
    <w:p w14:paraId="6A263368" w14:textId="74DC643B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40" w:name="_Toc187646725"/>
      <w:r>
        <w:t>Opis budynku</w:t>
      </w:r>
      <w:bookmarkEnd w:id="140"/>
    </w:p>
    <w:p w14:paraId="1D431B5C" w14:textId="03CFD3C0" w:rsidR="008448DA" w:rsidRDefault="008448DA" w:rsidP="008448DA">
      <w:r>
        <w:t>Projektowana inwestycja zakresem swoim obejmuje budynek</w:t>
      </w:r>
      <w:r w:rsidR="003709C1">
        <w:t xml:space="preserve"> administracji publicznej</w:t>
      </w:r>
      <w:r>
        <w:t xml:space="preserve">. Przed projektowaną </w:t>
      </w:r>
      <w:r w:rsidR="003709C1">
        <w:t>prze</w:t>
      </w:r>
      <w:r>
        <w:t>budową przeprowadzono dokładne oględziny budynku mające na celu stwierdzenie jego przydatności do niniejszego przedsięwzięcia.</w:t>
      </w:r>
    </w:p>
    <w:p w14:paraId="327D6A18" w14:textId="77777777" w:rsidR="008448DA" w:rsidRDefault="008448DA" w:rsidP="008448DA"/>
    <w:p w14:paraId="6AB3E594" w14:textId="3EE8D82A" w:rsidR="000E667A" w:rsidRDefault="008448DA" w:rsidP="008448DA">
      <w:r>
        <w:t>Istniejący budynek jest obiektem dwukondygnacyjnym,</w:t>
      </w:r>
      <w:r w:rsidR="003709C1">
        <w:t xml:space="preserve"> </w:t>
      </w:r>
      <w:r w:rsidR="007B26FC">
        <w:t xml:space="preserve">częściowo </w:t>
      </w:r>
      <w:r w:rsidR="003709C1">
        <w:t>podpiwniczonym</w:t>
      </w:r>
      <w:r>
        <w:t xml:space="preserve"> murowanym </w:t>
      </w:r>
      <w:r w:rsidR="003709C1">
        <w:t xml:space="preserve">w technologii tradycyjnej, stropy </w:t>
      </w:r>
      <w:proofErr w:type="spellStart"/>
      <w:r w:rsidR="003709C1">
        <w:t>międzykondygnacyjne</w:t>
      </w:r>
      <w:proofErr w:type="spellEnd"/>
      <w:r w:rsidR="003709C1">
        <w:t xml:space="preserve"> </w:t>
      </w:r>
      <w:proofErr w:type="spellStart"/>
      <w:r w:rsidR="007B26FC">
        <w:t>Ackermana</w:t>
      </w:r>
      <w:proofErr w:type="spellEnd"/>
      <w:r w:rsidR="007B26FC">
        <w:t>, miej</w:t>
      </w:r>
      <w:r w:rsidR="00255F62">
        <w:t>s</w:t>
      </w:r>
      <w:r w:rsidR="007B26FC">
        <w:t>cowo łukowy ceglany z belkami stalowymi, pokrycie dachu – papa asfaltowa.</w:t>
      </w:r>
      <w:r w:rsidR="00255F62">
        <w:t xml:space="preserve"> </w:t>
      </w:r>
    </w:p>
    <w:p w14:paraId="38B0C645" w14:textId="77777777" w:rsidR="008448DA" w:rsidRDefault="008448DA" w:rsidP="008448DA"/>
    <w:p w14:paraId="57A0E0A9" w14:textId="30AD98BF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41" w:name="_Toc187646726"/>
      <w:r>
        <w:t>Opis dokonanych oględzin budynku</w:t>
      </w:r>
      <w:bookmarkEnd w:id="141"/>
    </w:p>
    <w:p w14:paraId="5779F1AB" w14:textId="45532E60" w:rsidR="000E667A" w:rsidRDefault="000E667A" w:rsidP="000E667A">
      <w:r>
        <w:t>Przeprowadzono oględziny zewnętrznych powierzchni i stanu technicznego podstawowych elementów konstrukcyjnych:</w:t>
      </w:r>
    </w:p>
    <w:p w14:paraId="1CDD316E" w14:textId="5EFEFED3" w:rsidR="003709C1" w:rsidRDefault="003709C1" w:rsidP="000E667A">
      <w:r>
        <w:t xml:space="preserve">Ławy fundamentowe– </w:t>
      </w:r>
      <w:r w:rsidR="00A83426">
        <w:t>nie weryfikowano, projektowane prace nie wprowadzają zmiany sił.</w:t>
      </w:r>
    </w:p>
    <w:p w14:paraId="395D0C57" w14:textId="7E3710FC" w:rsidR="008448DA" w:rsidRDefault="008448DA" w:rsidP="008448DA">
      <w:r>
        <w:t xml:space="preserve">Ściany fundamentowe - murowane z </w:t>
      </w:r>
      <w:r w:rsidR="003709C1">
        <w:t>cegieł ceramicznych pełnych na zaprawie cementowej</w:t>
      </w:r>
      <w:r w:rsidR="00A83426">
        <w:t>.</w:t>
      </w:r>
    </w:p>
    <w:p w14:paraId="41AF4849" w14:textId="2561E6B4" w:rsidR="008448DA" w:rsidRDefault="008448DA" w:rsidP="008448DA">
      <w:r>
        <w:t>Ściany zewnętrzne</w:t>
      </w:r>
      <w:r>
        <w:tab/>
        <w:t>- murowane z cegły pełnej</w:t>
      </w:r>
      <w:r w:rsidR="003709C1">
        <w:t xml:space="preserve"> o grubościach 3</w:t>
      </w:r>
      <w:r w:rsidR="00255F62">
        <w:t>6 oraz 25</w:t>
      </w:r>
      <w:r w:rsidR="003709C1">
        <w:t xml:space="preserve"> cm z cegieł ceramicznych pełnych murowanych na zaprawie cementowo wapiennej w układzie podłużnym i poprzecznym</w:t>
      </w:r>
      <w:r w:rsidR="00A83426">
        <w:t>.</w:t>
      </w:r>
    </w:p>
    <w:p w14:paraId="7C74FAD2" w14:textId="44ECBD58" w:rsidR="008448DA" w:rsidRDefault="008448DA" w:rsidP="008448DA">
      <w:r>
        <w:t>Ściany wewnętrzne</w:t>
      </w:r>
      <w:r>
        <w:tab/>
        <w:t>- murowane z cegły</w:t>
      </w:r>
      <w:r w:rsidR="00A83426">
        <w:t>.</w:t>
      </w:r>
    </w:p>
    <w:p w14:paraId="2EC7567B" w14:textId="75731481" w:rsidR="008448DA" w:rsidRDefault="008448DA" w:rsidP="008448DA">
      <w:r>
        <w:t>Strop</w:t>
      </w:r>
      <w:r w:rsidR="003709C1">
        <w:t>y</w:t>
      </w:r>
      <w:r>
        <w:tab/>
      </w:r>
      <w:r>
        <w:tab/>
      </w:r>
      <w:r>
        <w:tab/>
        <w:t xml:space="preserve">- </w:t>
      </w:r>
      <w:proofErr w:type="spellStart"/>
      <w:r w:rsidR="00255F62">
        <w:t>Ackermana</w:t>
      </w:r>
      <w:proofErr w:type="spellEnd"/>
      <w:r w:rsidR="00255F62">
        <w:t>, miejscowo łukowy ceglany z belkami stalowymi</w:t>
      </w:r>
    </w:p>
    <w:p w14:paraId="304D80D4" w14:textId="78444E1F" w:rsidR="008448DA" w:rsidRDefault="008448DA" w:rsidP="008448DA">
      <w:r>
        <w:t>Schody</w:t>
      </w:r>
      <w:r>
        <w:tab/>
      </w:r>
      <w:r>
        <w:tab/>
      </w:r>
      <w:r>
        <w:tab/>
        <w:t>- żelbetowe monolityczne</w:t>
      </w:r>
      <w:r w:rsidR="00A83426">
        <w:t>.</w:t>
      </w:r>
    </w:p>
    <w:p w14:paraId="0B805970" w14:textId="64811810" w:rsidR="000E667A" w:rsidRDefault="008448DA" w:rsidP="008448DA">
      <w:r>
        <w:lastRenderedPageBreak/>
        <w:t>Stolarka</w:t>
      </w:r>
      <w:r>
        <w:tab/>
      </w:r>
      <w:r>
        <w:tab/>
        <w:t xml:space="preserve"> - typowa z PC</w:t>
      </w:r>
      <w:r w:rsidR="003709C1">
        <w:t>V</w:t>
      </w:r>
      <w:r w:rsidR="00A83426">
        <w:t>.</w:t>
      </w:r>
    </w:p>
    <w:p w14:paraId="2B8CB1B2" w14:textId="77777777" w:rsidR="008448DA" w:rsidRDefault="008448DA" w:rsidP="008448DA"/>
    <w:p w14:paraId="5D586BDD" w14:textId="11F0F2E6" w:rsidR="000E667A" w:rsidRPr="00C04D4E" w:rsidRDefault="000E667A" w:rsidP="00F2687D">
      <w:pPr>
        <w:pStyle w:val="Nagwek2"/>
        <w:numPr>
          <w:ilvl w:val="2"/>
          <w:numId w:val="5"/>
        </w:numPr>
        <w:pBdr>
          <w:bottom w:val="single" w:sz="4" w:space="1" w:color="auto"/>
        </w:pBdr>
      </w:pPr>
      <w:bookmarkStart w:id="142" w:name="_Toc187646727"/>
      <w:r>
        <w:t>Wnioski z oględzin</w:t>
      </w:r>
      <w:bookmarkEnd w:id="142"/>
    </w:p>
    <w:p w14:paraId="4576C6BF" w14:textId="77777777" w:rsidR="000E667A" w:rsidRPr="000E667A" w:rsidRDefault="000E667A" w:rsidP="000E667A"/>
    <w:p w14:paraId="22DE54E4" w14:textId="77777777" w:rsidR="005869CF" w:rsidRPr="00B571AE" w:rsidRDefault="005869CF" w:rsidP="005869CF">
      <w:pPr>
        <w:tabs>
          <w:tab w:val="left" w:pos="2410"/>
        </w:tabs>
        <w:ind w:left="2410" w:hanging="2230"/>
        <w:rPr>
          <w:rFonts w:cs="Arial"/>
          <w:sz w:val="22"/>
          <w:szCs w:val="22"/>
        </w:rPr>
      </w:pPr>
      <w:r w:rsidRPr="00B571AE">
        <w:rPr>
          <w:rFonts w:cs="Arial"/>
          <w:sz w:val="22"/>
          <w:szCs w:val="22"/>
        </w:rPr>
        <w:t>Ściany zewnętrzne</w:t>
      </w:r>
      <w:r w:rsidRPr="00B571AE">
        <w:rPr>
          <w:rFonts w:cs="Arial"/>
          <w:sz w:val="22"/>
          <w:szCs w:val="22"/>
        </w:rPr>
        <w:tab/>
        <w:t>– w dobrym stanie technicznym, nie występują ubytki, spękania czy zawilgocenia</w:t>
      </w:r>
      <w:r>
        <w:rPr>
          <w:rFonts w:cs="Arial"/>
          <w:sz w:val="22"/>
          <w:szCs w:val="22"/>
        </w:rPr>
        <w:t>, w ostatnich latach zostały ocieplone styropianem</w:t>
      </w:r>
    </w:p>
    <w:p w14:paraId="466B7124" w14:textId="77777777" w:rsidR="005869CF" w:rsidRPr="00B571AE" w:rsidRDefault="005869CF" w:rsidP="005869CF">
      <w:pPr>
        <w:tabs>
          <w:tab w:val="left" w:pos="2410"/>
        </w:tabs>
        <w:ind w:left="2410" w:hanging="2230"/>
        <w:rPr>
          <w:rFonts w:cs="Arial"/>
          <w:sz w:val="22"/>
          <w:szCs w:val="22"/>
        </w:rPr>
      </w:pPr>
      <w:r w:rsidRPr="00B571AE">
        <w:rPr>
          <w:rFonts w:cs="Arial"/>
          <w:sz w:val="22"/>
          <w:szCs w:val="22"/>
        </w:rPr>
        <w:t>Ściany wewnętrzne</w:t>
      </w:r>
      <w:r w:rsidRPr="00B571AE">
        <w:rPr>
          <w:rFonts w:cs="Arial"/>
          <w:sz w:val="22"/>
          <w:szCs w:val="22"/>
        </w:rPr>
        <w:tab/>
        <w:t>– w dobrym stanie technicznym, bez ubytków i spękań</w:t>
      </w:r>
    </w:p>
    <w:p w14:paraId="22E04267" w14:textId="77777777" w:rsidR="005869CF" w:rsidRDefault="005869CF" w:rsidP="005869CF">
      <w:pPr>
        <w:ind w:left="2410" w:hanging="223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Stropy</w:t>
      </w:r>
      <w:r w:rsidRPr="00B571AE">
        <w:rPr>
          <w:rFonts w:cs="Arial"/>
          <w:sz w:val="22"/>
          <w:szCs w:val="22"/>
        </w:rPr>
        <w:tab/>
        <w:t xml:space="preserve">– w dobrym stanie technicznym, brak widocznych zarysowań </w:t>
      </w:r>
      <w:r>
        <w:rPr>
          <w:rFonts w:cs="Arial"/>
          <w:sz w:val="22"/>
          <w:szCs w:val="22"/>
        </w:rPr>
        <w:t xml:space="preserve">i </w:t>
      </w:r>
      <w:r w:rsidRPr="00B571AE">
        <w:rPr>
          <w:rFonts w:cs="Arial"/>
          <w:sz w:val="22"/>
          <w:szCs w:val="22"/>
        </w:rPr>
        <w:t>ugięć</w:t>
      </w:r>
    </w:p>
    <w:p w14:paraId="10603878" w14:textId="77777777" w:rsidR="005869CF" w:rsidRDefault="005869CF" w:rsidP="005869CF">
      <w:pPr>
        <w:ind w:left="2410" w:hanging="223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Schody</w:t>
      </w:r>
      <w:r w:rsidRPr="00B571AE">
        <w:rPr>
          <w:rFonts w:cs="Arial"/>
          <w:sz w:val="22"/>
          <w:szCs w:val="22"/>
        </w:rPr>
        <w:tab/>
        <w:t>– w dobrym stanie technicznym</w:t>
      </w:r>
      <w:r>
        <w:rPr>
          <w:rFonts w:cs="Arial"/>
          <w:sz w:val="22"/>
          <w:szCs w:val="22"/>
        </w:rPr>
        <w:t>, bez</w:t>
      </w:r>
      <w:r w:rsidRPr="00B571AE">
        <w:rPr>
          <w:rFonts w:cs="Arial"/>
          <w:sz w:val="22"/>
          <w:szCs w:val="22"/>
        </w:rPr>
        <w:t xml:space="preserve"> zarysowań </w:t>
      </w:r>
      <w:r>
        <w:rPr>
          <w:rFonts w:cs="Arial"/>
          <w:sz w:val="22"/>
          <w:szCs w:val="22"/>
        </w:rPr>
        <w:t xml:space="preserve">i </w:t>
      </w:r>
      <w:r w:rsidRPr="00B571AE">
        <w:rPr>
          <w:rFonts w:cs="Arial"/>
          <w:sz w:val="22"/>
          <w:szCs w:val="22"/>
        </w:rPr>
        <w:t>ugięć</w:t>
      </w:r>
    </w:p>
    <w:p w14:paraId="56631F45" w14:textId="77777777" w:rsidR="005869CF" w:rsidRPr="00B571AE" w:rsidRDefault="005869CF" w:rsidP="005869CF">
      <w:pPr>
        <w:ind w:left="2410" w:hanging="223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Konstrukcja d</w:t>
      </w:r>
      <w:r w:rsidRPr="00B571AE">
        <w:rPr>
          <w:rFonts w:cs="Arial"/>
          <w:sz w:val="22"/>
          <w:szCs w:val="22"/>
        </w:rPr>
        <w:t>ach</w:t>
      </w:r>
      <w:r>
        <w:rPr>
          <w:rFonts w:cs="Arial"/>
          <w:sz w:val="22"/>
          <w:szCs w:val="22"/>
        </w:rPr>
        <w:t>u</w:t>
      </w:r>
      <w:r w:rsidRPr="00B571AE">
        <w:rPr>
          <w:rFonts w:cs="Arial"/>
          <w:sz w:val="22"/>
          <w:szCs w:val="22"/>
        </w:rPr>
        <w:tab/>
        <w:t>– w dobrym stanie technicznym, brak widocznych zarysowań ugięć i oznak zawilgocenia</w:t>
      </w:r>
    </w:p>
    <w:p w14:paraId="473F9A5E" w14:textId="1F4210CA" w:rsidR="005869CF" w:rsidRDefault="005869CF" w:rsidP="0073335C">
      <w:pPr>
        <w:rPr>
          <w:rFonts w:cs="Arial"/>
        </w:rPr>
      </w:pPr>
    </w:p>
    <w:p w14:paraId="448ACC61" w14:textId="5B8B6D05" w:rsidR="005869CF" w:rsidRDefault="005869CF" w:rsidP="00A83426">
      <w:pPr>
        <w:tabs>
          <w:tab w:val="left" w:pos="142"/>
        </w:tabs>
        <w:ind w:left="180"/>
        <w:rPr>
          <w:rFonts w:cs="Arial"/>
        </w:rPr>
      </w:pPr>
      <w:r w:rsidRPr="00B571AE">
        <w:rPr>
          <w:rFonts w:cs="Arial"/>
          <w:b/>
          <w:u w:val="single"/>
        </w:rPr>
        <w:t xml:space="preserve">OCENA OGÓLNA – </w:t>
      </w:r>
      <w:r w:rsidR="008448DA" w:rsidRPr="008448DA">
        <w:rPr>
          <w:rFonts w:cs="Arial"/>
          <w:b/>
          <w:u w:val="single"/>
        </w:rPr>
        <w:t>Na podstawie</w:t>
      </w:r>
      <w:r w:rsidR="00A83426">
        <w:rPr>
          <w:rFonts w:cs="Arial"/>
          <w:b/>
          <w:u w:val="single"/>
        </w:rPr>
        <w:t xml:space="preserve"> </w:t>
      </w:r>
      <w:r w:rsidR="008448DA" w:rsidRPr="008448DA">
        <w:rPr>
          <w:rFonts w:cs="Arial"/>
          <w:b/>
          <w:u w:val="single"/>
        </w:rPr>
        <w:t xml:space="preserve">oględzin oraz dokonanych obliczeń sprawdzających stwierdza się, że ogólny stan techniczny budynku a w szczególności elementów stanowiących konstrukcję nośną jest dobry. Nie </w:t>
      </w:r>
      <w:r w:rsidR="00A83426">
        <w:rPr>
          <w:rFonts w:cs="Arial"/>
          <w:b/>
          <w:u w:val="single"/>
        </w:rPr>
        <w:t xml:space="preserve">nastąpiła zmiana </w:t>
      </w:r>
      <w:proofErr w:type="spellStart"/>
      <w:r w:rsidR="00A83426">
        <w:rPr>
          <w:rFonts w:cs="Arial"/>
          <w:b/>
          <w:u w:val="single"/>
        </w:rPr>
        <w:t>naprężeń</w:t>
      </w:r>
      <w:proofErr w:type="spellEnd"/>
      <w:r w:rsidR="00A83426">
        <w:rPr>
          <w:rFonts w:cs="Arial"/>
          <w:b/>
          <w:u w:val="single"/>
        </w:rPr>
        <w:t xml:space="preserve"> na grunt w związku z powyższym projektowana przebudowa i zmiana sposobu użytkowania nie wpływa na konstrukcję budynku.</w:t>
      </w:r>
    </w:p>
    <w:p w14:paraId="5BBCDFE8" w14:textId="5E3A3590" w:rsidR="003709C1" w:rsidRDefault="003709C1">
      <w:pPr>
        <w:spacing w:line="240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7A25BA63" w14:textId="77777777" w:rsidR="00EC1184" w:rsidRDefault="00EC1184" w:rsidP="00EC1184">
      <w:pPr>
        <w:spacing w:line="240" w:lineRule="auto"/>
        <w:jc w:val="left"/>
        <w:rPr>
          <w:rFonts w:cs="Arial"/>
        </w:rPr>
      </w:pPr>
    </w:p>
    <w:p w14:paraId="77E6AE9B" w14:textId="6AEAAAAF" w:rsidR="00EC1184" w:rsidRPr="00C04D4E" w:rsidRDefault="00EC1184" w:rsidP="00EC1184">
      <w:pPr>
        <w:pStyle w:val="Nagwek1"/>
        <w:numPr>
          <w:ilvl w:val="0"/>
          <w:numId w:val="5"/>
        </w:numPr>
        <w:pBdr>
          <w:bottom w:val="single" w:sz="4" w:space="1" w:color="auto"/>
        </w:pBdr>
        <w:shd w:val="clear" w:color="auto" w:fill="FFFFFF" w:themeFill="background1"/>
        <w:tabs>
          <w:tab w:val="clear" w:pos="8789"/>
          <w:tab w:val="clear" w:pos="9639"/>
        </w:tabs>
        <w:rPr>
          <w:sz w:val="26"/>
          <w:szCs w:val="26"/>
        </w:rPr>
      </w:pPr>
      <w:bookmarkStart w:id="143" w:name="_Toc187646728"/>
      <w:r>
        <w:rPr>
          <w:sz w:val="26"/>
          <w:szCs w:val="26"/>
          <w14:textOutline w14:w="9525" w14:cap="rnd" w14:cmpd="sng" w14:algn="ctr">
            <w14:noFill/>
            <w14:prstDash w14:val="solid"/>
            <w14:bevel/>
          </w14:textOutline>
        </w:rPr>
        <w:t>UPRAWNIENIA</w:t>
      </w:r>
      <w:bookmarkEnd w:id="143"/>
    </w:p>
    <w:p w14:paraId="67C55CA7" w14:textId="77777777" w:rsidR="00EC1184" w:rsidRDefault="00EC1184" w:rsidP="00EC1184">
      <w:pPr>
        <w:pStyle w:val="Tekstproj"/>
        <w:tabs>
          <w:tab w:val="left" w:pos="567"/>
        </w:tabs>
        <w:jc w:val="left"/>
        <w:rPr>
          <w:rFonts w:cs="Arial"/>
          <w:b/>
          <w:sz w:val="28"/>
          <w:szCs w:val="28"/>
        </w:rPr>
      </w:pPr>
    </w:p>
    <w:p w14:paraId="7FB24D27" w14:textId="77777777" w:rsidR="00EC1184" w:rsidRPr="00C04D4E" w:rsidRDefault="00EC1184" w:rsidP="005A737C">
      <w:pPr>
        <w:pStyle w:val="Obszartekstu"/>
        <w:tabs>
          <w:tab w:val="left" w:pos="709"/>
          <w:tab w:val="right" w:leader="dot" w:pos="9072"/>
        </w:tabs>
        <w:spacing w:before="60" w:after="60" w:line="360" w:lineRule="auto"/>
        <w:ind w:left="720" w:firstLine="0"/>
        <w:jc w:val="left"/>
        <w:rPr>
          <w:rFonts w:ascii="Arial" w:hAnsi="Arial" w:cs="Arial"/>
        </w:rPr>
      </w:pPr>
    </w:p>
    <w:sectPr w:rsidR="00EC1184" w:rsidRPr="00C04D4E" w:rsidSect="005A737C">
      <w:headerReference w:type="default" r:id="rId8"/>
      <w:headerReference w:type="first" r:id="rId9"/>
      <w:footerReference w:type="first" r:id="rId10"/>
      <w:pgSz w:w="11906" w:h="16838" w:code="9"/>
      <w:pgMar w:top="1240" w:right="1134" w:bottom="851" w:left="1134" w:header="510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3D2E0" w14:textId="77777777" w:rsidR="00535FFB" w:rsidRDefault="00535FFB">
      <w:pPr>
        <w:spacing w:line="240" w:lineRule="auto"/>
      </w:pPr>
      <w:r>
        <w:separator/>
      </w:r>
    </w:p>
    <w:p w14:paraId="2A9DD762" w14:textId="77777777" w:rsidR="00535FFB" w:rsidRDefault="00535FFB"/>
  </w:endnote>
  <w:endnote w:type="continuationSeparator" w:id="0">
    <w:p w14:paraId="6EE70E33" w14:textId="77777777" w:rsidR="00535FFB" w:rsidRDefault="00535FFB">
      <w:pPr>
        <w:spacing w:line="240" w:lineRule="auto"/>
      </w:pPr>
      <w:r>
        <w:continuationSeparator/>
      </w:r>
    </w:p>
    <w:p w14:paraId="31189A23" w14:textId="77777777" w:rsidR="00535FFB" w:rsidRDefault="00535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ヒラギノ角ゴ Pro W3">
    <w:charset w:val="00"/>
    <w:family w:val="roman"/>
    <w:pitch w:val="default"/>
  </w:font>
  <w:font w:name="Avenir Next LT Pro Demi">
    <w:charset w:val="EE"/>
    <w:family w:val="swiss"/>
    <w:pitch w:val="variable"/>
    <w:sig w:usb0="800000EF" w:usb1="5000204A" w:usb2="00000000" w:usb3="00000000" w:csb0="00000093" w:csb1="00000000"/>
    <w:embedRegular r:id="rId1" w:fontKey="{CA444D0E-E192-4897-83C0-0CF9F3A675C3}"/>
    <w:embedBold r:id="rId2" w:fontKey="{74250903-3D30-4DB4-9263-0E3EC30E586F}"/>
    <w:embedItalic r:id="rId3" w:fontKey="{5D5A7B31-9D6E-4ADB-8DEE-0B9C5658432D}"/>
  </w:font>
  <w:font w:name="Aldhabi">
    <w:charset w:val="B2"/>
    <w:family w:val="auto"/>
    <w:pitch w:val="variable"/>
    <w:sig w:usb0="8000200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73EF" w14:textId="77777777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DKN PROJEKT – Marek Czajkowski</w:t>
    </w:r>
  </w:p>
  <w:p w14:paraId="4A3777CF" w14:textId="77777777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czajkowski.marek@int.pl</w:t>
    </w:r>
  </w:p>
  <w:p w14:paraId="4CFC0DD3" w14:textId="77777777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mallCaps/>
        <w:sz w:val="18"/>
        <w:szCs w:val="22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+48 537 323 533</w:t>
    </w:r>
  </w:p>
  <w:p w14:paraId="3145BC5F" w14:textId="616E5DA8" w:rsidR="00A17458" w:rsidRPr="00410693" w:rsidRDefault="00A17458" w:rsidP="00A17458">
    <w:pPr>
      <w:pStyle w:val="Nagwek"/>
      <w:jc w:val="right"/>
      <w:rPr>
        <w:rFonts w:ascii="Avenir Next LT Pro Demi" w:hAnsi="Avenir Next LT Pro Demi" w:cs="Aldhabi"/>
        <w:sz w:val="28"/>
        <w:szCs w:val="28"/>
      </w:rPr>
    </w:pPr>
    <w:r w:rsidRPr="00410693">
      <w:rPr>
        <w:rFonts w:ascii="Avenir Next LT Pro Demi" w:hAnsi="Avenir Next LT Pro Demi" w:cs="Aldhabi"/>
        <w:smallCaps/>
        <w:sz w:val="18"/>
        <w:szCs w:val="22"/>
      </w:rPr>
      <w:t>NIP: 749-210-82-66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51982" w14:textId="77777777" w:rsidR="00535FFB" w:rsidRDefault="00535FFB">
      <w:pPr>
        <w:spacing w:line="240" w:lineRule="auto"/>
      </w:pPr>
      <w:r>
        <w:separator/>
      </w:r>
    </w:p>
    <w:p w14:paraId="19603D1C" w14:textId="77777777" w:rsidR="00535FFB" w:rsidRDefault="00535FFB"/>
  </w:footnote>
  <w:footnote w:type="continuationSeparator" w:id="0">
    <w:p w14:paraId="737D32D2" w14:textId="77777777" w:rsidR="00535FFB" w:rsidRDefault="00535FFB">
      <w:pPr>
        <w:spacing w:line="240" w:lineRule="auto"/>
      </w:pPr>
      <w:r>
        <w:continuationSeparator/>
      </w:r>
    </w:p>
    <w:p w14:paraId="25139C46" w14:textId="77777777" w:rsidR="00535FFB" w:rsidRDefault="00535F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41" w:type="pc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1E0" w:firstRow="1" w:lastRow="1" w:firstColumn="1" w:lastColumn="1" w:noHBand="0" w:noVBand="0"/>
    </w:tblPr>
    <w:tblGrid>
      <w:gridCol w:w="7928"/>
      <w:gridCol w:w="1559"/>
    </w:tblGrid>
    <w:tr w:rsidR="00535FFB" w:rsidRPr="00011195" w14:paraId="223808DB" w14:textId="77777777" w:rsidTr="005A737C">
      <w:trPr>
        <w:trHeight w:val="454"/>
      </w:trPr>
      <w:tc>
        <w:tcPr>
          <w:tcW w:w="7928" w:type="dxa"/>
          <w:shd w:val="clear" w:color="auto" w:fill="auto"/>
        </w:tcPr>
        <w:p w14:paraId="3AFA4A43" w14:textId="297AE7D5" w:rsidR="00535FFB" w:rsidRPr="00011195" w:rsidRDefault="00535FFB" w:rsidP="006E43BF">
          <w:pPr>
            <w:jc w:val="left"/>
            <w:rPr>
              <w:rFonts w:ascii="Avenir Next LT Pro Demi" w:hAnsi="Avenir Next LT Pro Demi"/>
              <w:b/>
              <w:sz w:val="20"/>
              <w:szCs w:val="20"/>
            </w:rPr>
          </w:pP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begin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instrText xml:space="preserve"> STYLEREF  "_NAZWA ZADANIA" </w:instrTex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separate"/>
          </w:r>
          <w:r w:rsidR="00F34556">
            <w:rPr>
              <w:rFonts w:ascii="Avenir Next LT Pro Demi" w:hAnsi="Avenir Next LT Pro Demi"/>
              <w:b/>
              <w:noProof/>
              <w:sz w:val="20"/>
              <w:szCs w:val="20"/>
            </w:rPr>
            <w:t>Dostosowanie istniejącego budynku DPS do aktualnie obowiązujących przepisów oraz wiedzy technicznej pod względem p.poż.</w: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end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t xml:space="preserve"> </w: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begin"/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instrText xml:space="preserve"> STYLEREF  "_NAZWA ZADANIA CZ2" </w:instrText>
          </w:r>
          <w:r w:rsidRPr="00011195">
            <w:rPr>
              <w:rFonts w:ascii="Avenir Next LT Pro Demi" w:hAnsi="Avenir Next LT Pro Demi"/>
              <w:b/>
              <w:sz w:val="20"/>
              <w:szCs w:val="20"/>
            </w:rPr>
            <w:fldChar w:fldCharType="end"/>
          </w:r>
        </w:p>
      </w:tc>
      <w:tc>
        <w:tcPr>
          <w:tcW w:w="1559" w:type="dxa"/>
          <w:tcBorders>
            <w:bottom w:val="nil"/>
          </w:tcBorders>
          <w:shd w:val="clear" w:color="auto" w:fill="auto"/>
          <w:vAlign w:val="center"/>
        </w:tcPr>
        <w:p w14:paraId="2EFFB10D" w14:textId="42C172A2" w:rsidR="00535FFB" w:rsidRPr="00011195" w:rsidRDefault="00535FFB" w:rsidP="005D0745">
          <w:pPr>
            <w:spacing w:line="240" w:lineRule="auto"/>
            <w:jc w:val="center"/>
            <w:rPr>
              <w:rFonts w:ascii="Avenir Next LT Pro Demi" w:hAnsi="Avenir Next LT Pro Demi" w:cs="Arial"/>
              <w:b/>
              <w:sz w:val="20"/>
              <w:szCs w:val="20"/>
            </w:rPr>
          </w:pPr>
          <w:r w:rsidRPr="00011195">
            <w:rPr>
              <w:rFonts w:ascii="Avenir Next LT Pro Demi" w:hAnsi="Avenir Next LT Pro Demi" w:cs="Arial"/>
              <w:b/>
            </w:rPr>
            <w:t xml:space="preserve">dz. </w:t>
          </w:r>
          <w:r w:rsidRPr="00011195">
            <w:rPr>
              <w:rFonts w:ascii="Avenir Next LT Pro Demi" w:hAnsi="Avenir Next LT Pro Demi" w:cs="Arial"/>
              <w:b/>
            </w:rPr>
            <w:fldChar w:fldCharType="begin"/>
          </w:r>
          <w:r w:rsidRPr="00011195">
            <w:rPr>
              <w:rFonts w:ascii="Avenir Next LT Pro Demi" w:hAnsi="Avenir Next LT Pro Demi" w:cs="Arial"/>
              <w:b/>
            </w:rPr>
            <w:instrText xml:space="preserve"> STYLEREF  "_NUMER DZIAŁKI" </w:instrText>
          </w:r>
          <w:r w:rsidRPr="00011195">
            <w:rPr>
              <w:rFonts w:ascii="Avenir Next LT Pro Demi" w:hAnsi="Avenir Next LT Pro Demi" w:cs="Arial"/>
              <w:b/>
            </w:rPr>
            <w:fldChar w:fldCharType="separate"/>
          </w:r>
          <w:r w:rsidR="00F34556">
            <w:rPr>
              <w:rFonts w:ascii="Avenir Next LT Pro Demi" w:hAnsi="Avenir Next LT Pro Demi" w:cs="Arial"/>
              <w:b/>
              <w:noProof/>
            </w:rPr>
            <w:t>1122/4</w:t>
          </w:r>
          <w:r w:rsidRPr="00011195">
            <w:rPr>
              <w:rFonts w:ascii="Avenir Next LT Pro Demi" w:hAnsi="Avenir Next LT Pro Demi" w:cs="Arial"/>
              <w:b/>
            </w:rPr>
            <w:fldChar w:fldCharType="end"/>
          </w:r>
        </w:p>
      </w:tc>
    </w:tr>
    <w:tr w:rsidR="00535FFB" w:rsidRPr="00011195" w14:paraId="47745E32" w14:textId="77777777" w:rsidTr="005A737C">
      <w:tc>
        <w:tcPr>
          <w:tcW w:w="7928" w:type="dxa"/>
          <w:tcBorders>
            <w:bottom w:val="single" w:sz="8" w:space="0" w:color="auto"/>
          </w:tcBorders>
          <w:shd w:val="clear" w:color="auto" w:fill="auto"/>
        </w:tcPr>
        <w:p w14:paraId="5AB877D3" w14:textId="35BFB37F" w:rsidR="00535FFB" w:rsidRPr="00011195" w:rsidRDefault="003709C1">
          <w:pPr>
            <w:spacing w:line="240" w:lineRule="auto"/>
            <w:jc w:val="left"/>
            <w:rPr>
              <w:rFonts w:ascii="Avenir Next LT Pro Demi" w:hAnsi="Avenir Next LT Pro Demi"/>
              <w:i/>
              <w:sz w:val="20"/>
              <w:szCs w:val="20"/>
            </w:rPr>
          </w:pPr>
          <w:r>
            <w:rPr>
              <w:rFonts w:ascii="Avenir Next LT Pro Demi" w:hAnsi="Avenir Next LT Pro Demi" w:cs="Arial"/>
              <w:b/>
              <w:sz w:val="20"/>
              <w:szCs w:val="20"/>
            </w:rPr>
            <w:t>OCENA STANU TECHNICZNEGO</w:t>
          </w:r>
        </w:p>
      </w:tc>
      <w:tc>
        <w:tcPr>
          <w:tcW w:w="1559" w:type="dxa"/>
          <w:tcBorders>
            <w:bottom w:val="single" w:sz="8" w:space="0" w:color="auto"/>
          </w:tcBorders>
          <w:shd w:val="clear" w:color="auto" w:fill="auto"/>
        </w:tcPr>
        <w:p w14:paraId="71D9B151" w14:textId="77777777" w:rsidR="00535FFB" w:rsidRPr="00011195" w:rsidRDefault="00535FFB" w:rsidP="00B56873">
          <w:pPr>
            <w:spacing w:line="240" w:lineRule="auto"/>
            <w:jc w:val="center"/>
            <w:rPr>
              <w:rFonts w:ascii="Avenir Next LT Pro Demi" w:hAnsi="Avenir Next LT Pro Demi"/>
              <w:i/>
              <w:sz w:val="18"/>
              <w:szCs w:val="18"/>
            </w:rPr>
          </w:pPr>
          <w:r w:rsidRPr="00011195">
            <w:rPr>
              <w:rFonts w:ascii="Avenir Next LT Pro Demi" w:hAnsi="Avenir Next LT Pro Demi" w:cs="Arial"/>
              <w:b/>
            </w:rPr>
            <w:t>Str.</w: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begin"/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instrText xml:space="preserve"> PAGE </w:instrTex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separate"/>
          </w:r>
          <w:r w:rsidR="00330F3E" w:rsidRPr="00011195">
            <w:rPr>
              <w:rStyle w:val="Numerstrony"/>
              <w:rFonts w:ascii="Avenir Next LT Pro Demi" w:hAnsi="Avenir Next LT Pro Demi" w:cs="Arial"/>
              <w:b/>
              <w:noProof/>
            </w:rPr>
            <w:t>6</w:t>
          </w:r>
          <w:r w:rsidRPr="00011195">
            <w:rPr>
              <w:rStyle w:val="Numerstrony"/>
              <w:rFonts w:ascii="Avenir Next LT Pro Demi" w:hAnsi="Avenir Next LT Pro Demi" w:cs="Arial"/>
              <w:b/>
            </w:rPr>
            <w:fldChar w:fldCharType="end"/>
          </w:r>
        </w:p>
      </w:tc>
    </w:tr>
  </w:tbl>
  <w:p w14:paraId="564E820C" w14:textId="77777777" w:rsidR="00535FFB" w:rsidRPr="00011195" w:rsidRDefault="00535FFB" w:rsidP="00F84C3B">
    <w:pPr>
      <w:spacing w:line="240" w:lineRule="auto"/>
      <w:rPr>
        <w:rFonts w:ascii="Avenir Next LT Pro Demi" w:hAnsi="Avenir Next LT Pro Dem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8EC1" w14:textId="58A0BB10" w:rsidR="00535FFB" w:rsidRDefault="00A17458">
    <w:pPr>
      <w:pStyle w:val="Nagwek"/>
    </w:pPr>
    <w:bookmarkStart w:id="144" w:name="_Hlk97543072"/>
    <w:r>
      <w:rPr>
        <w:noProof/>
      </w:rPr>
      <w:drawing>
        <wp:anchor distT="0" distB="0" distL="114300" distR="114300" simplePos="0" relativeHeight="251664384" behindDoc="1" locked="0" layoutInCell="1" allowOverlap="1" wp14:anchorId="18ED482E" wp14:editId="6BD476F1">
          <wp:simplePos x="0" y="0"/>
          <wp:positionH relativeFrom="column">
            <wp:posOffset>-434340</wp:posOffset>
          </wp:positionH>
          <wp:positionV relativeFrom="paragraph">
            <wp:posOffset>113665</wp:posOffset>
          </wp:positionV>
          <wp:extent cx="1905000" cy="579755"/>
          <wp:effectExtent l="0" t="0" r="0" b="0"/>
          <wp:wrapNone/>
          <wp:docPr id="802587963" name="Obraz 8025879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26491" w14:textId="77777777" w:rsidR="00535FFB" w:rsidRDefault="00535FFB">
    <w:pPr>
      <w:pStyle w:val="Nagwek"/>
    </w:pPr>
  </w:p>
  <w:p w14:paraId="69A90270" w14:textId="77777777" w:rsidR="00535FFB" w:rsidRDefault="00535FFB">
    <w:pPr>
      <w:pStyle w:val="Nagwek"/>
    </w:pPr>
  </w:p>
  <w:p w14:paraId="13CF74F5" w14:textId="5F84DCF2" w:rsidR="00535FFB" w:rsidRDefault="00535FFB">
    <w:pPr>
      <w:pStyle w:val="Nagwek"/>
    </w:pPr>
  </w:p>
  <w:p w14:paraId="61716979" w14:textId="40E96041" w:rsidR="00A17458" w:rsidRDefault="00A1745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216EAE0" wp14:editId="541E7F18">
              <wp:simplePos x="0" y="0"/>
              <wp:positionH relativeFrom="column">
                <wp:posOffset>-834390</wp:posOffset>
              </wp:positionH>
              <wp:positionV relativeFrom="paragraph">
                <wp:posOffset>147133</wp:posOffset>
              </wp:positionV>
              <wp:extent cx="4790364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90364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B2A29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EFFC13" id="Łącznik prosty 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5.7pt,11.6pt" to="311.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" strokecolor="#2b2a29" strokeweight="1.5pt"/>
          </w:pict>
        </mc:Fallback>
      </mc:AlternateContent>
    </w:r>
  </w:p>
  <w:p w14:paraId="18C68E8F" w14:textId="442B44D5" w:rsidR="00535FFB" w:rsidRDefault="00535FFB">
    <w:pPr>
      <w:pStyle w:val="Nagwek"/>
      <w:rPr>
        <w:b/>
        <w:sz w:val="40"/>
        <w:szCs w:val="40"/>
      </w:rPr>
    </w:pPr>
    <w:r>
      <w:tab/>
    </w:r>
    <w:bookmarkStart w:id="145" w:name="_Hlk97543080"/>
    <w:r>
      <w:tab/>
    </w:r>
    <w:bookmarkEnd w:id="144"/>
    <w:bookmarkEnd w:id="14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BA0EA1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484CF1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D5C4410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1146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586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3306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746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466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906"/>
        </w:tabs>
        <w:ind w:left="6906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5"/>
    <w:multiLevelType w:val="multilevel"/>
    <w:tmpl w:val="0B68DD18"/>
    <w:name w:val="WW8Num2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39"/>
    <w:multiLevelType w:val="singleLevel"/>
    <w:tmpl w:val="00000039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1A65DC0"/>
    <w:multiLevelType w:val="hybridMultilevel"/>
    <w:tmpl w:val="DE562B86"/>
    <w:name w:val="WW8Num9"/>
    <w:lvl w:ilvl="0" w:tplc="B5983B5C">
      <w:start w:val="1"/>
      <w:numFmt w:val="decimal"/>
      <w:lvlText w:val="%1"/>
      <w:lvlJc w:val="right"/>
      <w:pPr>
        <w:tabs>
          <w:tab w:val="num" w:pos="72"/>
        </w:tabs>
        <w:ind w:left="72" w:hanging="72"/>
      </w:pPr>
      <w:rPr>
        <w:rFonts w:hint="default"/>
        <w:sz w:val="20"/>
        <w:szCs w:val="20"/>
      </w:rPr>
    </w:lvl>
    <w:lvl w:ilvl="1" w:tplc="AD4271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871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8A1A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50ED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F8EA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A2E5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3E9C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0B7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7A0337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03946C9E"/>
    <w:multiLevelType w:val="multilevel"/>
    <w:tmpl w:val="7A5C9D00"/>
    <w:styleLink w:val="Nrroz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126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2835" w:hanging="2835"/>
      </w:pPr>
      <w:rPr>
        <w:rFonts w:ascii="Times New Roman" w:hAnsi="Times New Roman" w:hint="default"/>
        <w:b/>
        <w:i w:val="0"/>
        <w:sz w:val="24"/>
        <w:szCs w:val="24"/>
      </w:rPr>
    </w:lvl>
  </w:abstractNum>
  <w:abstractNum w:abstractNumId="11" w15:restartNumberingAfterBreak="0">
    <w:nsid w:val="045A0D64"/>
    <w:multiLevelType w:val="hybridMultilevel"/>
    <w:tmpl w:val="C1CE7CC2"/>
    <w:name w:val="Numeracja rozdziałów"/>
    <w:lvl w:ilvl="0" w:tplc="1CDC684A">
      <w:start w:val="1"/>
      <w:numFmt w:val="bullet"/>
      <w:lvlText w:val=""/>
      <w:lvlJc w:val="left"/>
      <w:pPr>
        <w:tabs>
          <w:tab w:val="num" w:pos="258"/>
        </w:tabs>
        <w:ind w:left="2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C9467D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0E045A5C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0E4B72D4"/>
    <w:multiLevelType w:val="multilevel"/>
    <w:tmpl w:val="ABDA4EB0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4"/>
        <w:szCs w:val="24"/>
      </w:rPr>
    </w:lvl>
    <w:lvl w:ilvl="1">
      <w:start w:val="1"/>
      <w:numFmt w:val="decimal"/>
      <w:pStyle w:val="StylSpistreciNiePogrubieniePrzed0pt"/>
      <w:suff w:val="space"/>
      <w:lvlText w:val="%1.%2."/>
      <w:lvlJc w:val="left"/>
      <w:pPr>
        <w:ind w:left="1418" w:hanging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0F433FB0"/>
    <w:multiLevelType w:val="hybridMultilevel"/>
    <w:tmpl w:val="27DA32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C1230B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6C02FA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160F04A1"/>
    <w:multiLevelType w:val="hybridMultilevel"/>
    <w:tmpl w:val="25DE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501EF4"/>
    <w:multiLevelType w:val="multilevel"/>
    <w:tmpl w:val="A614F9EE"/>
    <w:styleLink w:val="Rozdziay-nr"/>
    <w:lvl w:ilvl="0">
      <w:start w:val="1"/>
      <w:numFmt w:val="decimal"/>
      <w:isLgl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126"/>
        </w:tabs>
        <w:ind w:left="2126" w:hanging="2126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2835" w:hanging="2835"/>
      </w:pPr>
      <w:rPr>
        <w:rFonts w:ascii="Arial" w:hAnsi="Arial" w:hint="default"/>
        <w:b/>
        <w:i w:val="0"/>
        <w:sz w:val="24"/>
        <w:szCs w:val="24"/>
      </w:rPr>
    </w:lvl>
  </w:abstractNum>
  <w:abstractNum w:abstractNumId="19" w15:restartNumberingAfterBreak="0">
    <w:nsid w:val="19714186"/>
    <w:multiLevelType w:val="hybridMultilevel"/>
    <w:tmpl w:val="EFCE60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C54711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1A544412"/>
    <w:multiLevelType w:val="singleLevel"/>
    <w:tmpl w:val="72C0BE08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</w:lvl>
  </w:abstractNum>
  <w:abstractNum w:abstractNumId="22" w15:restartNumberingAfterBreak="0">
    <w:nsid w:val="1A613BD5"/>
    <w:multiLevelType w:val="multilevel"/>
    <w:tmpl w:val="6D68C1DA"/>
    <w:styleLink w:val="Spistresci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sz w:val="24"/>
        <w:szCs w:val="24"/>
      </w:rPr>
    </w:lvl>
    <w:lvl w:ilvl="1">
      <w:start w:val="1"/>
      <w:numFmt w:val="decimal"/>
      <w:pStyle w:val="StylSpistreciNiePogrubienie"/>
      <w:suff w:val="space"/>
      <w:lvlText w:val="%1.%2."/>
      <w:lvlJc w:val="left"/>
      <w:pPr>
        <w:ind w:left="1418" w:hanging="709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138" w:hanging="720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3" w15:restartNumberingAfterBreak="0">
    <w:nsid w:val="1B8F606D"/>
    <w:multiLevelType w:val="hybridMultilevel"/>
    <w:tmpl w:val="E0409232"/>
    <w:lvl w:ilvl="0" w:tplc="CCFA1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4" w15:restartNumberingAfterBreak="0">
    <w:nsid w:val="22096523"/>
    <w:multiLevelType w:val="multilevel"/>
    <w:tmpl w:val="4FEC8950"/>
    <w:styleLink w:val="Styl1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66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418" w:hanging="352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5" w15:restartNumberingAfterBreak="0">
    <w:nsid w:val="244D4F89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244E6EE0"/>
    <w:multiLevelType w:val="multilevel"/>
    <w:tmpl w:val="55A2A66C"/>
    <w:styleLink w:val="Biecalista3"/>
    <w:lvl w:ilvl="0">
      <w:start w:val="1"/>
      <w:numFmt w:val="decimal"/>
      <w:lvlText w:val="%1."/>
      <w:lvlJc w:val="left"/>
      <w:pPr>
        <w:tabs>
          <w:tab w:val="num" w:pos="357"/>
        </w:tabs>
        <w:ind w:left="1066" w:hanging="357"/>
      </w:pPr>
      <w:rPr>
        <w:rFonts w:ascii="Times New Roman" w:hAnsi="Times New Roman"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1775" w:hanging="352"/>
      </w:pPr>
      <w:rPr>
        <w:rFonts w:ascii="Symbol" w:hAnsi="Symbol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3586"/>
        </w:tabs>
        <w:ind w:left="3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306"/>
        </w:tabs>
        <w:ind w:left="4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026"/>
        </w:tabs>
        <w:ind w:left="5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746"/>
        </w:tabs>
        <w:ind w:left="5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66"/>
        </w:tabs>
        <w:ind w:left="6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186"/>
        </w:tabs>
        <w:ind w:left="7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906"/>
        </w:tabs>
        <w:ind w:left="7906" w:hanging="180"/>
      </w:pPr>
      <w:rPr>
        <w:rFonts w:hint="default"/>
      </w:rPr>
    </w:lvl>
  </w:abstractNum>
  <w:abstractNum w:abstractNumId="27" w15:restartNumberingAfterBreak="0">
    <w:nsid w:val="24C0219A"/>
    <w:multiLevelType w:val="multilevel"/>
    <w:tmpl w:val="CF92B77A"/>
    <w:styleLink w:val="Styl2"/>
    <w:lvl w:ilvl="0">
      <w:start w:val="1"/>
      <w:numFmt w:val="decimal"/>
      <w:lvlText w:val="%1.0."/>
      <w:lvlJc w:val="left"/>
      <w:pPr>
        <w:tabs>
          <w:tab w:val="num" w:pos="1775"/>
        </w:tabs>
        <w:ind w:left="1775" w:hanging="70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14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2.%1.%3."/>
      <w:lvlJc w:val="left"/>
      <w:pPr>
        <w:ind w:left="1066" w:hanging="352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913"/>
        </w:tabs>
        <w:ind w:left="39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82"/>
        </w:tabs>
        <w:ind w:left="49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1"/>
        </w:tabs>
        <w:ind w:left="569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60"/>
        </w:tabs>
        <w:ind w:left="6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69"/>
        </w:tabs>
        <w:ind w:left="74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38"/>
        </w:tabs>
        <w:ind w:left="8538" w:hanging="1800"/>
      </w:pPr>
      <w:rPr>
        <w:rFonts w:hint="default"/>
      </w:rPr>
    </w:lvl>
  </w:abstractNum>
  <w:abstractNum w:abstractNumId="28" w15:restartNumberingAfterBreak="0">
    <w:nsid w:val="2690091A"/>
    <w:multiLevelType w:val="multilevel"/>
    <w:tmpl w:val="6BD8B5CE"/>
    <w:styleLink w:val="Biecalista2"/>
    <w:lvl w:ilvl="0">
      <w:start w:val="1"/>
      <w:numFmt w:val="bullet"/>
      <w:suff w:val="space"/>
      <w:lvlText w:val=""/>
      <w:lvlJc w:val="left"/>
      <w:pPr>
        <w:ind w:left="919" w:hanging="21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suff w:val="space"/>
      <w:lvlText w:val=""/>
      <w:lvlJc w:val="left"/>
      <w:pPr>
        <w:ind w:left="2126" w:hanging="708"/>
      </w:pPr>
      <w:rPr>
        <w:rFonts w:ascii="Symbol" w:hAnsi="Symbol" w:hint="default"/>
      </w:rPr>
    </w:lvl>
    <w:lvl w:ilvl="2">
      <w:start w:val="1"/>
      <w:numFmt w:val="bullet"/>
      <w:suff w:val="space"/>
      <w:lvlText w:val=""/>
      <w:lvlJc w:val="left"/>
      <w:pPr>
        <w:ind w:left="2835" w:hanging="709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294C125A"/>
    <w:multiLevelType w:val="multilevel"/>
    <w:tmpl w:val="92FC4068"/>
    <w:styleLink w:val="Biecalista1"/>
    <w:lvl w:ilvl="0">
      <w:start w:val="1"/>
      <w:numFmt w:val="decimal"/>
      <w:lvlText w:val="%1."/>
      <w:lvlJc w:val="left"/>
      <w:pPr>
        <w:tabs>
          <w:tab w:val="num" w:pos="357"/>
        </w:tabs>
        <w:ind w:left="1066" w:hanging="357"/>
      </w:pPr>
      <w:rPr>
        <w:rFonts w:hint="default"/>
        <w:sz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066" w:firstLine="0"/>
      </w:pPr>
      <w:rPr>
        <w:rFonts w:ascii="Symbol" w:hAnsi="Symbol" w:hint="default"/>
        <w:b/>
        <w:sz w:val="24"/>
      </w:rPr>
    </w:lvl>
    <w:lvl w:ilvl="2">
      <w:start w:val="1"/>
      <w:numFmt w:val="bullet"/>
      <w:lvlText w:val=""/>
      <w:lvlJc w:val="left"/>
      <w:pPr>
        <w:tabs>
          <w:tab w:val="num" w:pos="357"/>
        </w:tabs>
        <w:ind w:left="1775" w:hanging="357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  <w:b/>
      </w:rPr>
    </w:lvl>
  </w:abstractNum>
  <w:abstractNum w:abstractNumId="30" w15:restartNumberingAfterBreak="0">
    <w:nsid w:val="2DA67CDA"/>
    <w:multiLevelType w:val="hybridMultilevel"/>
    <w:tmpl w:val="EC10AB5E"/>
    <w:lvl w:ilvl="0" w:tplc="04150019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tabs>
          <w:tab w:val="num" w:pos="1421"/>
        </w:tabs>
        <w:ind w:left="1421" w:hanging="341"/>
      </w:pPr>
      <w:rPr>
        <w:rFonts w:ascii="Wingdings" w:hAnsi="Wingdings" w:hint="default"/>
        <w:b/>
      </w:rPr>
    </w:lvl>
    <w:lvl w:ilvl="2" w:tplc="D1FAEDEA">
      <w:start w:val="4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0B00286"/>
    <w:multiLevelType w:val="hybridMultilevel"/>
    <w:tmpl w:val="42D8A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353C8A"/>
    <w:multiLevelType w:val="hybridMultilevel"/>
    <w:tmpl w:val="F58E1328"/>
    <w:lvl w:ilvl="0" w:tplc="5ADC10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5A4144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32D6661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4BF12F1B"/>
    <w:multiLevelType w:val="hybridMultilevel"/>
    <w:tmpl w:val="4E60310E"/>
    <w:lvl w:ilvl="0" w:tplc="8EFE4F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E610710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5F67395F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01F433B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13E56C8"/>
    <w:multiLevelType w:val="multilevel"/>
    <w:tmpl w:val="0415001D"/>
    <w:styleLink w:val="Styl3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3852C7E"/>
    <w:multiLevelType w:val="hybridMultilevel"/>
    <w:tmpl w:val="C6DEB408"/>
    <w:lvl w:ilvl="0" w:tplc="39280F94">
      <w:start w:val="1"/>
      <w:numFmt w:val="upperRoman"/>
      <w:lvlText w:val="%1."/>
      <w:lvlJc w:val="left"/>
      <w:pPr>
        <w:ind w:left="1855" w:hanging="720"/>
      </w:pPr>
      <w:rPr>
        <w:rFonts w:hint="default"/>
        <w:b/>
      </w:rPr>
    </w:lvl>
    <w:lvl w:ilvl="1" w:tplc="6C1286A4" w:tentative="1">
      <w:start w:val="1"/>
      <w:numFmt w:val="lowerLetter"/>
      <w:lvlText w:val="%2."/>
      <w:lvlJc w:val="left"/>
      <w:pPr>
        <w:ind w:left="2215" w:hanging="360"/>
      </w:pPr>
    </w:lvl>
    <w:lvl w:ilvl="2" w:tplc="CB4006EA" w:tentative="1">
      <w:start w:val="1"/>
      <w:numFmt w:val="lowerRoman"/>
      <w:lvlText w:val="%3."/>
      <w:lvlJc w:val="right"/>
      <w:pPr>
        <w:ind w:left="2935" w:hanging="180"/>
      </w:pPr>
    </w:lvl>
    <w:lvl w:ilvl="3" w:tplc="88F6DB7C" w:tentative="1">
      <w:start w:val="1"/>
      <w:numFmt w:val="decimal"/>
      <w:lvlText w:val="%4."/>
      <w:lvlJc w:val="left"/>
      <w:pPr>
        <w:ind w:left="3655" w:hanging="360"/>
      </w:pPr>
    </w:lvl>
    <w:lvl w:ilvl="4" w:tplc="E60E3BCA" w:tentative="1">
      <w:start w:val="1"/>
      <w:numFmt w:val="lowerLetter"/>
      <w:lvlText w:val="%5."/>
      <w:lvlJc w:val="left"/>
      <w:pPr>
        <w:ind w:left="4375" w:hanging="360"/>
      </w:pPr>
    </w:lvl>
    <w:lvl w:ilvl="5" w:tplc="FC8E6052" w:tentative="1">
      <w:start w:val="1"/>
      <w:numFmt w:val="lowerRoman"/>
      <w:lvlText w:val="%6."/>
      <w:lvlJc w:val="right"/>
      <w:pPr>
        <w:ind w:left="5095" w:hanging="180"/>
      </w:pPr>
    </w:lvl>
    <w:lvl w:ilvl="6" w:tplc="A7C01E84" w:tentative="1">
      <w:start w:val="1"/>
      <w:numFmt w:val="decimal"/>
      <w:lvlText w:val="%7."/>
      <w:lvlJc w:val="left"/>
      <w:pPr>
        <w:ind w:left="5815" w:hanging="360"/>
      </w:pPr>
    </w:lvl>
    <w:lvl w:ilvl="7" w:tplc="F49E1134" w:tentative="1">
      <w:start w:val="1"/>
      <w:numFmt w:val="lowerLetter"/>
      <w:lvlText w:val="%8."/>
      <w:lvlJc w:val="left"/>
      <w:pPr>
        <w:ind w:left="6535" w:hanging="360"/>
      </w:pPr>
    </w:lvl>
    <w:lvl w:ilvl="8" w:tplc="39E42EFE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1" w15:restartNumberingAfterBreak="0">
    <w:nsid w:val="6F7074A2"/>
    <w:multiLevelType w:val="multilevel"/>
    <w:tmpl w:val="303C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6F9E49AE"/>
    <w:multiLevelType w:val="hybridMultilevel"/>
    <w:tmpl w:val="B9D2369A"/>
    <w:name w:val="Numeracja rozdziałów2"/>
    <w:lvl w:ilvl="0" w:tplc="1CDC68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2212EA0"/>
    <w:multiLevelType w:val="hybridMultilevel"/>
    <w:tmpl w:val="E214DEE4"/>
    <w:lvl w:ilvl="0" w:tplc="101C64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B773D"/>
    <w:multiLevelType w:val="hybridMultilevel"/>
    <w:tmpl w:val="7FC4F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5004A9"/>
    <w:multiLevelType w:val="multilevel"/>
    <w:tmpl w:val="A48048E0"/>
    <w:styleLink w:val="Nrroz0"/>
    <w:lvl w:ilvl="0">
      <w:start w:val="1"/>
      <w:numFmt w:val="decimal"/>
      <w:lvlText w:val="%1.0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2126" w:hanging="2126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1418" w:hanging="1418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63"/>
        </w:tabs>
        <w:ind w:left="6763" w:hanging="1800"/>
      </w:pPr>
      <w:rPr>
        <w:rFonts w:hint="default"/>
      </w:rPr>
    </w:lvl>
  </w:abstractNum>
  <w:abstractNum w:abstractNumId="46" w15:restartNumberingAfterBreak="0">
    <w:nsid w:val="74BD3CD4"/>
    <w:multiLevelType w:val="hybridMultilevel"/>
    <w:tmpl w:val="A156DDB0"/>
    <w:lvl w:ilvl="0" w:tplc="A63E0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47" w15:restartNumberingAfterBreak="0">
    <w:nsid w:val="75033710"/>
    <w:multiLevelType w:val="multilevel"/>
    <w:tmpl w:val="A48048E0"/>
    <w:numStyleLink w:val="Nrroz0"/>
  </w:abstractNum>
  <w:abstractNum w:abstractNumId="48" w15:restartNumberingAfterBreak="0">
    <w:nsid w:val="761F67C0"/>
    <w:multiLevelType w:val="hybridMultilevel"/>
    <w:tmpl w:val="C71E5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71C6D"/>
    <w:multiLevelType w:val="multilevel"/>
    <w:tmpl w:val="CC72D0A8"/>
    <w:styleLink w:val="List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6968792">
    <w:abstractNumId w:val="18"/>
  </w:num>
  <w:num w:numId="2" w16cid:durableId="360128907">
    <w:abstractNumId w:val="22"/>
  </w:num>
  <w:num w:numId="3" w16cid:durableId="105083516">
    <w:abstractNumId w:val="45"/>
  </w:num>
  <w:num w:numId="4" w16cid:durableId="1523088263">
    <w:abstractNumId w:val="40"/>
  </w:num>
  <w:num w:numId="5" w16cid:durableId="968321249">
    <w:abstractNumId w:val="9"/>
  </w:num>
  <w:num w:numId="6" w16cid:durableId="602617434">
    <w:abstractNumId w:val="2"/>
  </w:num>
  <w:num w:numId="7" w16cid:durableId="2039889572">
    <w:abstractNumId w:val="0"/>
  </w:num>
  <w:num w:numId="8" w16cid:durableId="1602760997">
    <w:abstractNumId w:val="29"/>
  </w:num>
  <w:num w:numId="9" w16cid:durableId="1261987579">
    <w:abstractNumId w:val="28"/>
  </w:num>
  <w:num w:numId="10" w16cid:durableId="2125270888">
    <w:abstractNumId w:val="26"/>
  </w:num>
  <w:num w:numId="11" w16cid:durableId="803043593">
    <w:abstractNumId w:val="10"/>
  </w:num>
  <w:num w:numId="12" w16cid:durableId="1729187417">
    <w:abstractNumId w:val="24"/>
  </w:num>
  <w:num w:numId="13" w16cid:durableId="249199515">
    <w:abstractNumId w:val="27"/>
  </w:num>
  <w:num w:numId="14" w16cid:durableId="896168329">
    <w:abstractNumId w:val="39"/>
  </w:num>
  <w:num w:numId="15" w16cid:durableId="2058123981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StylSpistreciNiePogrubieniePrzed0pt"/>
        <w:suff w:val="space"/>
        <w:lvlText w:val="%1.%2."/>
        <w:lvlJc w:val="left"/>
        <w:pPr>
          <w:ind w:left="1418" w:hanging="709"/>
        </w:pPr>
        <w:rPr>
          <w:rFonts w:ascii="Arial" w:hAnsi="Arial" w:hint="default"/>
          <w:b/>
          <w:i w:val="0"/>
          <w:sz w:val="24"/>
          <w:szCs w:val="24"/>
        </w:rPr>
      </w:lvl>
    </w:lvlOverride>
  </w:num>
  <w:num w:numId="16" w16cid:durableId="482308836">
    <w:abstractNumId w:val="34"/>
  </w:num>
  <w:num w:numId="17" w16cid:durableId="1431469216">
    <w:abstractNumId w:val="17"/>
  </w:num>
  <w:num w:numId="18" w16cid:durableId="1136875943">
    <w:abstractNumId w:val="46"/>
  </w:num>
  <w:num w:numId="19" w16cid:durableId="543058609">
    <w:abstractNumId w:val="15"/>
  </w:num>
  <w:num w:numId="20" w16cid:durableId="476149026">
    <w:abstractNumId w:val="49"/>
  </w:num>
  <w:num w:numId="21" w16cid:durableId="1838879481">
    <w:abstractNumId w:val="32"/>
  </w:num>
  <w:num w:numId="22" w16cid:durableId="1639187054">
    <w:abstractNumId w:val="1"/>
  </w:num>
  <w:num w:numId="23" w16cid:durableId="2081905464">
    <w:abstractNumId w:val="48"/>
  </w:num>
  <w:num w:numId="24" w16cid:durableId="1506360183">
    <w:abstractNumId w:val="21"/>
  </w:num>
  <w:num w:numId="25" w16cid:durableId="2011523549">
    <w:abstractNumId w:val="3"/>
  </w:num>
  <w:num w:numId="26" w16cid:durableId="18630581">
    <w:abstractNumId w:val="19"/>
  </w:num>
  <w:num w:numId="27" w16cid:durableId="211188579">
    <w:abstractNumId w:val="11"/>
  </w:num>
  <w:num w:numId="28" w16cid:durableId="2078935044">
    <w:abstractNumId w:val="31"/>
  </w:num>
  <w:num w:numId="29" w16cid:durableId="1407452797">
    <w:abstractNumId w:val="43"/>
  </w:num>
  <w:num w:numId="30" w16cid:durableId="2133479081">
    <w:abstractNumId w:val="33"/>
  </w:num>
  <w:num w:numId="31" w16cid:durableId="1463423903">
    <w:abstractNumId w:val="37"/>
  </w:num>
  <w:num w:numId="32" w16cid:durableId="1286155000">
    <w:abstractNumId w:val="47"/>
    <w:lvlOverride w:ilvl="0">
      <w:lvl w:ilvl="0">
        <w:start w:val="1"/>
        <w:numFmt w:val="decimal"/>
        <w:lvlText w:val="%1."/>
        <w:lvlJc w:val="left"/>
        <w:pPr>
          <w:tabs>
            <w:tab w:val="num" w:pos="709"/>
          </w:tabs>
          <w:ind w:left="709" w:hanging="709"/>
        </w:pPr>
        <w:rPr>
          <w:rFonts w:ascii="Arial" w:hAnsi="Arial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Arial" w:hAnsi="Arial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2126" w:hanging="2126"/>
        </w:pPr>
        <w:rPr>
          <w:rFonts w:ascii="Arial" w:hAnsi="Arial" w:cs="Arial" w:hint="default"/>
          <w:b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09"/>
          </w:tabs>
          <w:ind w:left="1418" w:hanging="1418"/>
        </w:pPr>
        <w:rPr>
          <w:rFonts w:ascii="Times New Roman" w:hAnsi="Times New Roman" w:hint="default"/>
          <w:b/>
          <w:i w:val="0"/>
          <w:sz w:val="24"/>
          <w:szCs w:val="24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916"/>
          </w:tabs>
          <w:ind w:left="3916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985"/>
          </w:tabs>
          <w:ind w:left="4985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5694"/>
          </w:tabs>
          <w:ind w:left="569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6763"/>
          </w:tabs>
          <w:ind w:left="6763" w:hanging="1800"/>
        </w:pPr>
        <w:rPr>
          <w:rFonts w:hint="default"/>
        </w:rPr>
      </w:lvl>
    </w:lvlOverride>
  </w:num>
  <w:num w:numId="33" w16cid:durableId="1162887682">
    <w:abstractNumId w:val="25"/>
  </w:num>
  <w:num w:numId="34" w16cid:durableId="340936405">
    <w:abstractNumId w:val="35"/>
  </w:num>
  <w:num w:numId="35" w16cid:durableId="1013919882">
    <w:abstractNumId w:val="30"/>
  </w:num>
  <w:num w:numId="36" w16cid:durableId="617839169">
    <w:abstractNumId w:val="23"/>
  </w:num>
  <w:num w:numId="37" w16cid:durableId="1799254257">
    <w:abstractNumId w:val="16"/>
  </w:num>
  <w:num w:numId="38" w16cid:durableId="207382057">
    <w:abstractNumId w:val="20"/>
  </w:num>
  <w:num w:numId="39" w16cid:durableId="230316417">
    <w:abstractNumId w:val="41"/>
  </w:num>
  <w:num w:numId="40" w16cid:durableId="189951033">
    <w:abstractNumId w:val="36"/>
  </w:num>
  <w:num w:numId="41" w16cid:durableId="224269031">
    <w:abstractNumId w:val="12"/>
  </w:num>
  <w:num w:numId="42" w16cid:durableId="1249078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92758289">
    <w:abstractNumId w:val="13"/>
  </w:num>
  <w:num w:numId="44" w16cid:durableId="1973553027">
    <w:abstractNumId w:val="38"/>
  </w:num>
  <w:num w:numId="45" w16cid:durableId="1692492348">
    <w:abstractNumId w:val="4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09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C9B"/>
    <w:rsid w:val="00000439"/>
    <w:rsid w:val="0000089D"/>
    <w:rsid w:val="00001568"/>
    <w:rsid w:val="000019FB"/>
    <w:rsid w:val="000020CB"/>
    <w:rsid w:val="0000251D"/>
    <w:rsid w:val="00002572"/>
    <w:rsid w:val="00002F45"/>
    <w:rsid w:val="00004FBC"/>
    <w:rsid w:val="00005E88"/>
    <w:rsid w:val="000072DC"/>
    <w:rsid w:val="0000754D"/>
    <w:rsid w:val="00007C4A"/>
    <w:rsid w:val="0001056B"/>
    <w:rsid w:val="000108D7"/>
    <w:rsid w:val="00010B1A"/>
    <w:rsid w:val="00011195"/>
    <w:rsid w:val="000115B2"/>
    <w:rsid w:val="00012204"/>
    <w:rsid w:val="00012422"/>
    <w:rsid w:val="0001249D"/>
    <w:rsid w:val="00012EB2"/>
    <w:rsid w:val="00013204"/>
    <w:rsid w:val="00015570"/>
    <w:rsid w:val="00015AA1"/>
    <w:rsid w:val="000177BE"/>
    <w:rsid w:val="00017DDD"/>
    <w:rsid w:val="000203FD"/>
    <w:rsid w:val="00020928"/>
    <w:rsid w:val="000209A0"/>
    <w:rsid w:val="000219B3"/>
    <w:rsid w:val="000232AE"/>
    <w:rsid w:val="00023303"/>
    <w:rsid w:val="0002347C"/>
    <w:rsid w:val="000238B4"/>
    <w:rsid w:val="000239EF"/>
    <w:rsid w:val="00023F85"/>
    <w:rsid w:val="000244AB"/>
    <w:rsid w:val="000250C9"/>
    <w:rsid w:val="000254C3"/>
    <w:rsid w:val="00026A1B"/>
    <w:rsid w:val="00026BE7"/>
    <w:rsid w:val="00026E50"/>
    <w:rsid w:val="0002795A"/>
    <w:rsid w:val="00027A30"/>
    <w:rsid w:val="000305B5"/>
    <w:rsid w:val="0003060C"/>
    <w:rsid w:val="0003081D"/>
    <w:rsid w:val="00030CC5"/>
    <w:rsid w:val="00030DA4"/>
    <w:rsid w:val="000310DD"/>
    <w:rsid w:val="000317BF"/>
    <w:rsid w:val="00034DAD"/>
    <w:rsid w:val="0003532B"/>
    <w:rsid w:val="00035465"/>
    <w:rsid w:val="00036446"/>
    <w:rsid w:val="00036B1F"/>
    <w:rsid w:val="00036DBF"/>
    <w:rsid w:val="0004043A"/>
    <w:rsid w:val="00043183"/>
    <w:rsid w:val="0004452D"/>
    <w:rsid w:val="00044647"/>
    <w:rsid w:val="00044A6A"/>
    <w:rsid w:val="0004641A"/>
    <w:rsid w:val="00047B69"/>
    <w:rsid w:val="000508B5"/>
    <w:rsid w:val="00051013"/>
    <w:rsid w:val="000515D3"/>
    <w:rsid w:val="00052EE8"/>
    <w:rsid w:val="00053861"/>
    <w:rsid w:val="00055706"/>
    <w:rsid w:val="00056124"/>
    <w:rsid w:val="00056374"/>
    <w:rsid w:val="00056C28"/>
    <w:rsid w:val="0006045F"/>
    <w:rsid w:val="00060953"/>
    <w:rsid w:val="00061039"/>
    <w:rsid w:val="0006256D"/>
    <w:rsid w:val="00062868"/>
    <w:rsid w:val="00063736"/>
    <w:rsid w:val="000656AF"/>
    <w:rsid w:val="00065F2F"/>
    <w:rsid w:val="00066249"/>
    <w:rsid w:val="000663AB"/>
    <w:rsid w:val="00066753"/>
    <w:rsid w:val="00066957"/>
    <w:rsid w:val="00070BB3"/>
    <w:rsid w:val="00070EDF"/>
    <w:rsid w:val="00070FD2"/>
    <w:rsid w:val="0007108E"/>
    <w:rsid w:val="00071A4D"/>
    <w:rsid w:val="0007311D"/>
    <w:rsid w:val="00075909"/>
    <w:rsid w:val="00076DBB"/>
    <w:rsid w:val="000772F8"/>
    <w:rsid w:val="000778AE"/>
    <w:rsid w:val="00080AF8"/>
    <w:rsid w:val="00080B22"/>
    <w:rsid w:val="00080C81"/>
    <w:rsid w:val="00080F63"/>
    <w:rsid w:val="00082776"/>
    <w:rsid w:val="00082C76"/>
    <w:rsid w:val="000847C8"/>
    <w:rsid w:val="000866F6"/>
    <w:rsid w:val="00086966"/>
    <w:rsid w:val="00086A8D"/>
    <w:rsid w:val="00087778"/>
    <w:rsid w:val="00090485"/>
    <w:rsid w:val="00091C8E"/>
    <w:rsid w:val="00092570"/>
    <w:rsid w:val="0009273D"/>
    <w:rsid w:val="00092F38"/>
    <w:rsid w:val="00094168"/>
    <w:rsid w:val="00094CC0"/>
    <w:rsid w:val="00095B83"/>
    <w:rsid w:val="0009688F"/>
    <w:rsid w:val="000A1386"/>
    <w:rsid w:val="000A1453"/>
    <w:rsid w:val="000A3918"/>
    <w:rsid w:val="000A39FB"/>
    <w:rsid w:val="000A5E32"/>
    <w:rsid w:val="000B06E7"/>
    <w:rsid w:val="000B08FC"/>
    <w:rsid w:val="000B1958"/>
    <w:rsid w:val="000B27AC"/>
    <w:rsid w:val="000B3639"/>
    <w:rsid w:val="000B4406"/>
    <w:rsid w:val="000B4B8F"/>
    <w:rsid w:val="000B52F4"/>
    <w:rsid w:val="000B5E6D"/>
    <w:rsid w:val="000B5E70"/>
    <w:rsid w:val="000C0ADB"/>
    <w:rsid w:val="000C0B8C"/>
    <w:rsid w:val="000C0C14"/>
    <w:rsid w:val="000C1812"/>
    <w:rsid w:val="000C3AF4"/>
    <w:rsid w:val="000C525B"/>
    <w:rsid w:val="000C52F6"/>
    <w:rsid w:val="000C5FD6"/>
    <w:rsid w:val="000C6226"/>
    <w:rsid w:val="000C69BC"/>
    <w:rsid w:val="000C6D81"/>
    <w:rsid w:val="000C6D8C"/>
    <w:rsid w:val="000C79F3"/>
    <w:rsid w:val="000D0479"/>
    <w:rsid w:val="000D05B4"/>
    <w:rsid w:val="000D3FD3"/>
    <w:rsid w:val="000D6504"/>
    <w:rsid w:val="000D73BD"/>
    <w:rsid w:val="000D76C9"/>
    <w:rsid w:val="000D7791"/>
    <w:rsid w:val="000D7A69"/>
    <w:rsid w:val="000D7DEA"/>
    <w:rsid w:val="000D7F1F"/>
    <w:rsid w:val="000E03C4"/>
    <w:rsid w:val="000E0F93"/>
    <w:rsid w:val="000E3854"/>
    <w:rsid w:val="000E3AFF"/>
    <w:rsid w:val="000E47B9"/>
    <w:rsid w:val="000E599B"/>
    <w:rsid w:val="000E667A"/>
    <w:rsid w:val="000E7961"/>
    <w:rsid w:val="000F0CDD"/>
    <w:rsid w:val="000F0E87"/>
    <w:rsid w:val="000F248F"/>
    <w:rsid w:val="000F27EB"/>
    <w:rsid w:val="000F2963"/>
    <w:rsid w:val="000F309E"/>
    <w:rsid w:val="000F3FB4"/>
    <w:rsid w:val="000F6903"/>
    <w:rsid w:val="000F6AFD"/>
    <w:rsid w:val="000F71EB"/>
    <w:rsid w:val="000F72B7"/>
    <w:rsid w:val="00100C9A"/>
    <w:rsid w:val="00100F8A"/>
    <w:rsid w:val="00101E9E"/>
    <w:rsid w:val="00101FB9"/>
    <w:rsid w:val="001027BF"/>
    <w:rsid w:val="001027D6"/>
    <w:rsid w:val="001028F7"/>
    <w:rsid w:val="0010406A"/>
    <w:rsid w:val="0010502B"/>
    <w:rsid w:val="00105308"/>
    <w:rsid w:val="00105FB7"/>
    <w:rsid w:val="00106104"/>
    <w:rsid w:val="001069AA"/>
    <w:rsid w:val="001104DC"/>
    <w:rsid w:val="00110F71"/>
    <w:rsid w:val="00111303"/>
    <w:rsid w:val="0011340A"/>
    <w:rsid w:val="001143A6"/>
    <w:rsid w:val="001156B5"/>
    <w:rsid w:val="001164E4"/>
    <w:rsid w:val="001168CE"/>
    <w:rsid w:val="0011744F"/>
    <w:rsid w:val="001179B8"/>
    <w:rsid w:val="0012011D"/>
    <w:rsid w:val="001207FE"/>
    <w:rsid w:val="00120E80"/>
    <w:rsid w:val="001212D2"/>
    <w:rsid w:val="00121B3A"/>
    <w:rsid w:val="001224D3"/>
    <w:rsid w:val="0012328E"/>
    <w:rsid w:val="0012402B"/>
    <w:rsid w:val="0012404D"/>
    <w:rsid w:val="00124A25"/>
    <w:rsid w:val="0013022B"/>
    <w:rsid w:val="001326FD"/>
    <w:rsid w:val="00134069"/>
    <w:rsid w:val="0013456B"/>
    <w:rsid w:val="00134BB8"/>
    <w:rsid w:val="00137CBB"/>
    <w:rsid w:val="00137E23"/>
    <w:rsid w:val="00137E31"/>
    <w:rsid w:val="00140A1F"/>
    <w:rsid w:val="00141381"/>
    <w:rsid w:val="001413B4"/>
    <w:rsid w:val="00141C3D"/>
    <w:rsid w:val="0014286E"/>
    <w:rsid w:val="001436FD"/>
    <w:rsid w:val="0014378E"/>
    <w:rsid w:val="0014417F"/>
    <w:rsid w:val="00144B35"/>
    <w:rsid w:val="001458A8"/>
    <w:rsid w:val="001509FC"/>
    <w:rsid w:val="001521BC"/>
    <w:rsid w:val="00153F2F"/>
    <w:rsid w:val="00154176"/>
    <w:rsid w:val="00154860"/>
    <w:rsid w:val="001552C1"/>
    <w:rsid w:val="00155B0D"/>
    <w:rsid w:val="00156213"/>
    <w:rsid w:val="00156DC9"/>
    <w:rsid w:val="0015756F"/>
    <w:rsid w:val="001612BA"/>
    <w:rsid w:val="00162132"/>
    <w:rsid w:val="00162CCF"/>
    <w:rsid w:val="00163A7A"/>
    <w:rsid w:val="00164E14"/>
    <w:rsid w:val="0016749A"/>
    <w:rsid w:val="00167CB7"/>
    <w:rsid w:val="00170049"/>
    <w:rsid w:val="0017052F"/>
    <w:rsid w:val="001723DB"/>
    <w:rsid w:val="00173C24"/>
    <w:rsid w:val="00174AD6"/>
    <w:rsid w:val="00174BFB"/>
    <w:rsid w:val="00175BB7"/>
    <w:rsid w:val="00176676"/>
    <w:rsid w:val="001769F9"/>
    <w:rsid w:val="0018062B"/>
    <w:rsid w:val="0018074A"/>
    <w:rsid w:val="00180A31"/>
    <w:rsid w:val="0018780B"/>
    <w:rsid w:val="001900FC"/>
    <w:rsid w:val="00190204"/>
    <w:rsid w:val="00190668"/>
    <w:rsid w:val="001908D5"/>
    <w:rsid w:val="00190AE6"/>
    <w:rsid w:val="001910E3"/>
    <w:rsid w:val="00191B25"/>
    <w:rsid w:val="00192EB5"/>
    <w:rsid w:val="0019370E"/>
    <w:rsid w:val="00194EB0"/>
    <w:rsid w:val="0019518B"/>
    <w:rsid w:val="00195527"/>
    <w:rsid w:val="00195E4F"/>
    <w:rsid w:val="001A0FD5"/>
    <w:rsid w:val="001A4139"/>
    <w:rsid w:val="001A4372"/>
    <w:rsid w:val="001A5591"/>
    <w:rsid w:val="001A5EA8"/>
    <w:rsid w:val="001A7237"/>
    <w:rsid w:val="001A7625"/>
    <w:rsid w:val="001B0B98"/>
    <w:rsid w:val="001B136B"/>
    <w:rsid w:val="001B1812"/>
    <w:rsid w:val="001B1D0B"/>
    <w:rsid w:val="001B2B60"/>
    <w:rsid w:val="001B2CD6"/>
    <w:rsid w:val="001B3815"/>
    <w:rsid w:val="001B3E68"/>
    <w:rsid w:val="001B4B6E"/>
    <w:rsid w:val="001B5AB3"/>
    <w:rsid w:val="001B6C46"/>
    <w:rsid w:val="001B762A"/>
    <w:rsid w:val="001B7C01"/>
    <w:rsid w:val="001B7C08"/>
    <w:rsid w:val="001C0843"/>
    <w:rsid w:val="001C0A4A"/>
    <w:rsid w:val="001C180B"/>
    <w:rsid w:val="001C25AC"/>
    <w:rsid w:val="001C300C"/>
    <w:rsid w:val="001C3CA8"/>
    <w:rsid w:val="001C4572"/>
    <w:rsid w:val="001C5AF4"/>
    <w:rsid w:val="001C6CD5"/>
    <w:rsid w:val="001D0701"/>
    <w:rsid w:val="001D1717"/>
    <w:rsid w:val="001D27FE"/>
    <w:rsid w:val="001D32B4"/>
    <w:rsid w:val="001D3D8C"/>
    <w:rsid w:val="001D3F27"/>
    <w:rsid w:val="001D4E94"/>
    <w:rsid w:val="001D4EE6"/>
    <w:rsid w:val="001D65A8"/>
    <w:rsid w:val="001D7994"/>
    <w:rsid w:val="001E03B1"/>
    <w:rsid w:val="001E1F86"/>
    <w:rsid w:val="001E336E"/>
    <w:rsid w:val="001E4D4C"/>
    <w:rsid w:val="001E4FA4"/>
    <w:rsid w:val="001E5544"/>
    <w:rsid w:val="001E6B31"/>
    <w:rsid w:val="001E6C23"/>
    <w:rsid w:val="001E771E"/>
    <w:rsid w:val="001F0307"/>
    <w:rsid w:val="001F0421"/>
    <w:rsid w:val="001F178E"/>
    <w:rsid w:val="001F2A0F"/>
    <w:rsid w:val="001F2B81"/>
    <w:rsid w:val="001F333E"/>
    <w:rsid w:val="001F5952"/>
    <w:rsid w:val="001F5ECD"/>
    <w:rsid w:val="001F604E"/>
    <w:rsid w:val="001F7081"/>
    <w:rsid w:val="001F7ACD"/>
    <w:rsid w:val="002022E9"/>
    <w:rsid w:val="00203159"/>
    <w:rsid w:val="0020443E"/>
    <w:rsid w:val="0020524D"/>
    <w:rsid w:val="00205389"/>
    <w:rsid w:val="00205897"/>
    <w:rsid w:val="002064FE"/>
    <w:rsid w:val="0020736A"/>
    <w:rsid w:val="002101FA"/>
    <w:rsid w:val="00211A2A"/>
    <w:rsid w:val="00212203"/>
    <w:rsid w:val="00212456"/>
    <w:rsid w:val="00213147"/>
    <w:rsid w:val="00214871"/>
    <w:rsid w:val="00214EA3"/>
    <w:rsid w:val="0021759D"/>
    <w:rsid w:val="00217637"/>
    <w:rsid w:val="0021791A"/>
    <w:rsid w:val="00220116"/>
    <w:rsid w:val="00220D47"/>
    <w:rsid w:val="00222300"/>
    <w:rsid w:val="00223F8D"/>
    <w:rsid w:val="0022565E"/>
    <w:rsid w:val="00225FBC"/>
    <w:rsid w:val="00226359"/>
    <w:rsid w:val="00226D92"/>
    <w:rsid w:val="00226EB7"/>
    <w:rsid w:val="00227042"/>
    <w:rsid w:val="00227620"/>
    <w:rsid w:val="002300B8"/>
    <w:rsid w:val="00230E00"/>
    <w:rsid w:val="0023187A"/>
    <w:rsid w:val="0023438B"/>
    <w:rsid w:val="002354CB"/>
    <w:rsid w:val="00236F53"/>
    <w:rsid w:val="002377E7"/>
    <w:rsid w:val="00240CC2"/>
    <w:rsid w:val="002411F7"/>
    <w:rsid w:val="0024153D"/>
    <w:rsid w:val="00242600"/>
    <w:rsid w:val="0024383B"/>
    <w:rsid w:val="00243E2F"/>
    <w:rsid w:val="002457B4"/>
    <w:rsid w:val="002458EC"/>
    <w:rsid w:val="00245A7E"/>
    <w:rsid w:val="002467AB"/>
    <w:rsid w:val="002470CF"/>
    <w:rsid w:val="00247A0D"/>
    <w:rsid w:val="002500B7"/>
    <w:rsid w:val="00250F42"/>
    <w:rsid w:val="00251777"/>
    <w:rsid w:val="00251ACA"/>
    <w:rsid w:val="00253809"/>
    <w:rsid w:val="002549C3"/>
    <w:rsid w:val="00255F62"/>
    <w:rsid w:val="002572F1"/>
    <w:rsid w:val="002574C4"/>
    <w:rsid w:val="002576DA"/>
    <w:rsid w:val="00257A5B"/>
    <w:rsid w:val="0026053F"/>
    <w:rsid w:val="0026179F"/>
    <w:rsid w:val="0026410A"/>
    <w:rsid w:val="002641C7"/>
    <w:rsid w:val="00264FAF"/>
    <w:rsid w:val="00267E56"/>
    <w:rsid w:val="00271406"/>
    <w:rsid w:val="0027296E"/>
    <w:rsid w:val="00273A94"/>
    <w:rsid w:val="002746A0"/>
    <w:rsid w:val="00274D74"/>
    <w:rsid w:val="00274DB8"/>
    <w:rsid w:val="002756CF"/>
    <w:rsid w:val="00275BB2"/>
    <w:rsid w:val="00275EF7"/>
    <w:rsid w:val="00282192"/>
    <w:rsid w:val="00282261"/>
    <w:rsid w:val="002839B1"/>
    <w:rsid w:val="00283F15"/>
    <w:rsid w:val="002879D8"/>
    <w:rsid w:val="00287D6E"/>
    <w:rsid w:val="002907BF"/>
    <w:rsid w:val="00291132"/>
    <w:rsid w:val="002916A6"/>
    <w:rsid w:val="0029446F"/>
    <w:rsid w:val="00294DDB"/>
    <w:rsid w:val="0029520F"/>
    <w:rsid w:val="002972B6"/>
    <w:rsid w:val="00297383"/>
    <w:rsid w:val="0029760B"/>
    <w:rsid w:val="002A0103"/>
    <w:rsid w:val="002A059F"/>
    <w:rsid w:val="002A1502"/>
    <w:rsid w:val="002A196E"/>
    <w:rsid w:val="002A1A12"/>
    <w:rsid w:val="002A4868"/>
    <w:rsid w:val="002A4D24"/>
    <w:rsid w:val="002A50BC"/>
    <w:rsid w:val="002A6450"/>
    <w:rsid w:val="002B0FAC"/>
    <w:rsid w:val="002B539B"/>
    <w:rsid w:val="002B6DDF"/>
    <w:rsid w:val="002B6E89"/>
    <w:rsid w:val="002B708E"/>
    <w:rsid w:val="002B721D"/>
    <w:rsid w:val="002C01E8"/>
    <w:rsid w:val="002C03A6"/>
    <w:rsid w:val="002C0E55"/>
    <w:rsid w:val="002C2909"/>
    <w:rsid w:val="002C2DEF"/>
    <w:rsid w:val="002C3717"/>
    <w:rsid w:val="002C4E0F"/>
    <w:rsid w:val="002C5118"/>
    <w:rsid w:val="002C61CB"/>
    <w:rsid w:val="002C6B5C"/>
    <w:rsid w:val="002C7FAB"/>
    <w:rsid w:val="002D2C4C"/>
    <w:rsid w:val="002D3C57"/>
    <w:rsid w:val="002D46A0"/>
    <w:rsid w:val="002D50CD"/>
    <w:rsid w:val="002D6047"/>
    <w:rsid w:val="002D77CC"/>
    <w:rsid w:val="002D7CD2"/>
    <w:rsid w:val="002E0779"/>
    <w:rsid w:val="002E19F1"/>
    <w:rsid w:val="002E34C9"/>
    <w:rsid w:val="002E3A9A"/>
    <w:rsid w:val="002E42FA"/>
    <w:rsid w:val="002E5A0F"/>
    <w:rsid w:val="002F06D7"/>
    <w:rsid w:val="002F153F"/>
    <w:rsid w:val="002F15D6"/>
    <w:rsid w:val="002F2BC7"/>
    <w:rsid w:val="002F6827"/>
    <w:rsid w:val="00302449"/>
    <w:rsid w:val="00302C2E"/>
    <w:rsid w:val="003031A6"/>
    <w:rsid w:val="003055C9"/>
    <w:rsid w:val="00305F47"/>
    <w:rsid w:val="0030650E"/>
    <w:rsid w:val="003071DA"/>
    <w:rsid w:val="00310BAC"/>
    <w:rsid w:val="00310E39"/>
    <w:rsid w:val="00311498"/>
    <w:rsid w:val="00311E7E"/>
    <w:rsid w:val="003123E1"/>
    <w:rsid w:val="00312753"/>
    <w:rsid w:val="0031314C"/>
    <w:rsid w:val="0031416D"/>
    <w:rsid w:val="00314B99"/>
    <w:rsid w:val="00315C2D"/>
    <w:rsid w:val="00316C71"/>
    <w:rsid w:val="00316C9A"/>
    <w:rsid w:val="00317264"/>
    <w:rsid w:val="00320570"/>
    <w:rsid w:val="00321699"/>
    <w:rsid w:val="00321925"/>
    <w:rsid w:val="00321E58"/>
    <w:rsid w:val="0032577C"/>
    <w:rsid w:val="00326F4A"/>
    <w:rsid w:val="0032702B"/>
    <w:rsid w:val="0032738F"/>
    <w:rsid w:val="00327928"/>
    <w:rsid w:val="00327E5A"/>
    <w:rsid w:val="00330F3E"/>
    <w:rsid w:val="003311EA"/>
    <w:rsid w:val="003318E0"/>
    <w:rsid w:val="00331F41"/>
    <w:rsid w:val="00332FC9"/>
    <w:rsid w:val="00333F1A"/>
    <w:rsid w:val="003360EC"/>
    <w:rsid w:val="00336728"/>
    <w:rsid w:val="00336F9D"/>
    <w:rsid w:val="00342979"/>
    <w:rsid w:val="00344078"/>
    <w:rsid w:val="003473C2"/>
    <w:rsid w:val="00351CF0"/>
    <w:rsid w:val="003520E7"/>
    <w:rsid w:val="003528AD"/>
    <w:rsid w:val="003538F2"/>
    <w:rsid w:val="003541A7"/>
    <w:rsid w:val="00355A78"/>
    <w:rsid w:val="003565FD"/>
    <w:rsid w:val="00357285"/>
    <w:rsid w:val="00357ACB"/>
    <w:rsid w:val="00362035"/>
    <w:rsid w:val="003631DA"/>
    <w:rsid w:val="00363D1A"/>
    <w:rsid w:val="00364010"/>
    <w:rsid w:val="003645A6"/>
    <w:rsid w:val="0036470E"/>
    <w:rsid w:val="00364AB1"/>
    <w:rsid w:val="003650E4"/>
    <w:rsid w:val="00367C73"/>
    <w:rsid w:val="00370177"/>
    <w:rsid w:val="003705D3"/>
    <w:rsid w:val="003706BA"/>
    <w:rsid w:val="003709C1"/>
    <w:rsid w:val="003718BA"/>
    <w:rsid w:val="0037246C"/>
    <w:rsid w:val="0037249D"/>
    <w:rsid w:val="00372943"/>
    <w:rsid w:val="003750DF"/>
    <w:rsid w:val="00375C75"/>
    <w:rsid w:val="00376D48"/>
    <w:rsid w:val="00376DA7"/>
    <w:rsid w:val="00380986"/>
    <w:rsid w:val="00380EB6"/>
    <w:rsid w:val="00381372"/>
    <w:rsid w:val="00381F6C"/>
    <w:rsid w:val="00383BD6"/>
    <w:rsid w:val="00384832"/>
    <w:rsid w:val="00384CBC"/>
    <w:rsid w:val="00384F4F"/>
    <w:rsid w:val="00386227"/>
    <w:rsid w:val="00386B50"/>
    <w:rsid w:val="0039010A"/>
    <w:rsid w:val="003917D3"/>
    <w:rsid w:val="00391E2C"/>
    <w:rsid w:val="00392354"/>
    <w:rsid w:val="00392AC0"/>
    <w:rsid w:val="0039354E"/>
    <w:rsid w:val="00393A28"/>
    <w:rsid w:val="00393CFD"/>
    <w:rsid w:val="003945C8"/>
    <w:rsid w:val="00394606"/>
    <w:rsid w:val="00395091"/>
    <w:rsid w:val="003958A4"/>
    <w:rsid w:val="00396CCB"/>
    <w:rsid w:val="003A0B04"/>
    <w:rsid w:val="003A10AF"/>
    <w:rsid w:val="003A17FB"/>
    <w:rsid w:val="003A1AC5"/>
    <w:rsid w:val="003A2701"/>
    <w:rsid w:val="003A31A8"/>
    <w:rsid w:val="003A389C"/>
    <w:rsid w:val="003A7509"/>
    <w:rsid w:val="003B073F"/>
    <w:rsid w:val="003B1AE0"/>
    <w:rsid w:val="003B28FF"/>
    <w:rsid w:val="003B4D7F"/>
    <w:rsid w:val="003C0994"/>
    <w:rsid w:val="003C1AF5"/>
    <w:rsid w:val="003C1E90"/>
    <w:rsid w:val="003C274D"/>
    <w:rsid w:val="003C3DA8"/>
    <w:rsid w:val="003C4026"/>
    <w:rsid w:val="003C491C"/>
    <w:rsid w:val="003C4F4E"/>
    <w:rsid w:val="003C5BB6"/>
    <w:rsid w:val="003C604E"/>
    <w:rsid w:val="003C65F2"/>
    <w:rsid w:val="003C708F"/>
    <w:rsid w:val="003C7C96"/>
    <w:rsid w:val="003D041C"/>
    <w:rsid w:val="003D0C3D"/>
    <w:rsid w:val="003D2080"/>
    <w:rsid w:val="003D382B"/>
    <w:rsid w:val="003D3FAA"/>
    <w:rsid w:val="003D4373"/>
    <w:rsid w:val="003D5E10"/>
    <w:rsid w:val="003D70BF"/>
    <w:rsid w:val="003D7C52"/>
    <w:rsid w:val="003E01D8"/>
    <w:rsid w:val="003E0ADC"/>
    <w:rsid w:val="003E1574"/>
    <w:rsid w:val="003E2F3F"/>
    <w:rsid w:val="003E35FE"/>
    <w:rsid w:val="003E47F9"/>
    <w:rsid w:val="003E531B"/>
    <w:rsid w:val="003E5437"/>
    <w:rsid w:val="003E674C"/>
    <w:rsid w:val="003E6DA2"/>
    <w:rsid w:val="003E6F03"/>
    <w:rsid w:val="003E7C15"/>
    <w:rsid w:val="003E7C85"/>
    <w:rsid w:val="003F0556"/>
    <w:rsid w:val="003F05A7"/>
    <w:rsid w:val="003F0C1B"/>
    <w:rsid w:val="003F2034"/>
    <w:rsid w:val="003F2941"/>
    <w:rsid w:val="003F35B0"/>
    <w:rsid w:val="003F480A"/>
    <w:rsid w:val="003F59FF"/>
    <w:rsid w:val="003F66C5"/>
    <w:rsid w:val="003F70EC"/>
    <w:rsid w:val="003F7DDA"/>
    <w:rsid w:val="004000A9"/>
    <w:rsid w:val="004015C5"/>
    <w:rsid w:val="00401BFC"/>
    <w:rsid w:val="00402B0E"/>
    <w:rsid w:val="00402C4F"/>
    <w:rsid w:val="00404944"/>
    <w:rsid w:val="00404A0A"/>
    <w:rsid w:val="00404EC1"/>
    <w:rsid w:val="00405C67"/>
    <w:rsid w:val="0040682F"/>
    <w:rsid w:val="00410228"/>
    <w:rsid w:val="00410693"/>
    <w:rsid w:val="00410E66"/>
    <w:rsid w:val="0041101B"/>
    <w:rsid w:val="004118B5"/>
    <w:rsid w:val="0041227A"/>
    <w:rsid w:val="00412900"/>
    <w:rsid w:val="00414A1B"/>
    <w:rsid w:val="00417507"/>
    <w:rsid w:val="00417C1A"/>
    <w:rsid w:val="004208FC"/>
    <w:rsid w:val="00420EFC"/>
    <w:rsid w:val="004211C2"/>
    <w:rsid w:val="00421EB6"/>
    <w:rsid w:val="00421FBF"/>
    <w:rsid w:val="00422254"/>
    <w:rsid w:val="004227FE"/>
    <w:rsid w:val="004229FF"/>
    <w:rsid w:val="00422BA3"/>
    <w:rsid w:val="00423660"/>
    <w:rsid w:val="0042683E"/>
    <w:rsid w:val="00426984"/>
    <w:rsid w:val="00427A10"/>
    <w:rsid w:val="004337E3"/>
    <w:rsid w:val="0043424B"/>
    <w:rsid w:val="0043469B"/>
    <w:rsid w:val="0044018C"/>
    <w:rsid w:val="00440827"/>
    <w:rsid w:val="00441554"/>
    <w:rsid w:val="00442DCE"/>
    <w:rsid w:val="004440A1"/>
    <w:rsid w:val="00445378"/>
    <w:rsid w:val="00445678"/>
    <w:rsid w:val="004459E1"/>
    <w:rsid w:val="004468A5"/>
    <w:rsid w:val="004477CD"/>
    <w:rsid w:val="004502B3"/>
    <w:rsid w:val="0045125F"/>
    <w:rsid w:val="00451BCC"/>
    <w:rsid w:val="004529BE"/>
    <w:rsid w:val="00452A64"/>
    <w:rsid w:val="00452BC3"/>
    <w:rsid w:val="00452D58"/>
    <w:rsid w:val="00452FAA"/>
    <w:rsid w:val="004538F1"/>
    <w:rsid w:val="00453903"/>
    <w:rsid w:val="00453DC3"/>
    <w:rsid w:val="00454746"/>
    <w:rsid w:val="00454DAD"/>
    <w:rsid w:val="004570D5"/>
    <w:rsid w:val="00460F15"/>
    <w:rsid w:val="00461C54"/>
    <w:rsid w:val="00461F85"/>
    <w:rsid w:val="00461FDE"/>
    <w:rsid w:val="00462891"/>
    <w:rsid w:val="00462A0F"/>
    <w:rsid w:val="00462B3D"/>
    <w:rsid w:val="004638A1"/>
    <w:rsid w:val="00463F92"/>
    <w:rsid w:val="004640BB"/>
    <w:rsid w:val="004648A2"/>
    <w:rsid w:val="00465A52"/>
    <w:rsid w:val="00465BEE"/>
    <w:rsid w:val="00466D3E"/>
    <w:rsid w:val="00467EC2"/>
    <w:rsid w:val="0047141C"/>
    <w:rsid w:val="00471E39"/>
    <w:rsid w:val="004729BB"/>
    <w:rsid w:val="00472C60"/>
    <w:rsid w:val="0048012C"/>
    <w:rsid w:val="00480B2D"/>
    <w:rsid w:val="00481A7C"/>
    <w:rsid w:val="00481C9B"/>
    <w:rsid w:val="0048295F"/>
    <w:rsid w:val="004859DB"/>
    <w:rsid w:val="00486AFA"/>
    <w:rsid w:val="004874EE"/>
    <w:rsid w:val="00490304"/>
    <w:rsid w:val="00490B8F"/>
    <w:rsid w:val="00491D22"/>
    <w:rsid w:val="00492DE3"/>
    <w:rsid w:val="0049303F"/>
    <w:rsid w:val="00493B61"/>
    <w:rsid w:val="00493E35"/>
    <w:rsid w:val="00494181"/>
    <w:rsid w:val="00494E14"/>
    <w:rsid w:val="00496158"/>
    <w:rsid w:val="00496994"/>
    <w:rsid w:val="004A098C"/>
    <w:rsid w:val="004A277A"/>
    <w:rsid w:val="004A2F62"/>
    <w:rsid w:val="004A35B8"/>
    <w:rsid w:val="004A3E66"/>
    <w:rsid w:val="004A4306"/>
    <w:rsid w:val="004A5929"/>
    <w:rsid w:val="004A6CA0"/>
    <w:rsid w:val="004B046A"/>
    <w:rsid w:val="004B0F63"/>
    <w:rsid w:val="004B1DB5"/>
    <w:rsid w:val="004B1E90"/>
    <w:rsid w:val="004B3902"/>
    <w:rsid w:val="004B54A0"/>
    <w:rsid w:val="004B59E8"/>
    <w:rsid w:val="004B686C"/>
    <w:rsid w:val="004B7EAC"/>
    <w:rsid w:val="004C150F"/>
    <w:rsid w:val="004C2858"/>
    <w:rsid w:val="004C2962"/>
    <w:rsid w:val="004C2C36"/>
    <w:rsid w:val="004C3237"/>
    <w:rsid w:val="004C4586"/>
    <w:rsid w:val="004C4C63"/>
    <w:rsid w:val="004C5153"/>
    <w:rsid w:val="004C72BB"/>
    <w:rsid w:val="004D0444"/>
    <w:rsid w:val="004D1A63"/>
    <w:rsid w:val="004D2606"/>
    <w:rsid w:val="004D3769"/>
    <w:rsid w:val="004D37AF"/>
    <w:rsid w:val="004D3902"/>
    <w:rsid w:val="004D6D40"/>
    <w:rsid w:val="004D7E0C"/>
    <w:rsid w:val="004E052F"/>
    <w:rsid w:val="004E0DEC"/>
    <w:rsid w:val="004E143C"/>
    <w:rsid w:val="004E1599"/>
    <w:rsid w:val="004E3977"/>
    <w:rsid w:val="004E4EA3"/>
    <w:rsid w:val="004E5F2F"/>
    <w:rsid w:val="004E5FDD"/>
    <w:rsid w:val="004F09C8"/>
    <w:rsid w:val="004F2904"/>
    <w:rsid w:val="004F2B90"/>
    <w:rsid w:val="004F357C"/>
    <w:rsid w:val="004F3BA8"/>
    <w:rsid w:val="004F3F27"/>
    <w:rsid w:val="004F526C"/>
    <w:rsid w:val="004F6AA9"/>
    <w:rsid w:val="004F7A99"/>
    <w:rsid w:val="0050025C"/>
    <w:rsid w:val="00500985"/>
    <w:rsid w:val="00500F5D"/>
    <w:rsid w:val="00500F90"/>
    <w:rsid w:val="00502353"/>
    <w:rsid w:val="005036E9"/>
    <w:rsid w:val="0050380C"/>
    <w:rsid w:val="00503C43"/>
    <w:rsid w:val="005051F4"/>
    <w:rsid w:val="005052B3"/>
    <w:rsid w:val="00506BCB"/>
    <w:rsid w:val="00507395"/>
    <w:rsid w:val="00510F19"/>
    <w:rsid w:val="005115A9"/>
    <w:rsid w:val="00512047"/>
    <w:rsid w:val="005125BF"/>
    <w:rsid w:val="00512E63"/>
    <w:rsid w:val="00513150"/>
    <w:rsid w:val="005133A0"/>
    <w:rsid w:val="00514D0F"/>
    <w:rsid w:val="00514F93"/>
    <w:rsid w:val="00515A4A"/>
    <w:rsid w:val="00516205"/>
    <w:rsid w:val="0051669A"/>
    <w:rsid w:val="005174BD"/>
    <w:rsid w:val="005216F5"/>
    <w:rsid w:val="0052279D"/>
    <w:rsid w:val="00522869"/>
    <w:rsid w:val="005257F2"/>
    <w:rsid w:val="005260D6"/>
    <w:rsid w:val="00526E2B"/>
    <w:rsid w:val="005270CF"/>
    <w:rsid w:val="00530518"/>
    <w:rsid w:val="00530E90"/>
    <w:rsid w:val="00531BBC"/>
    <w:rsid w:val="00531CE4"/>
    <w:rsid w:val="00532063"/>
    <w:rsid w:val="0053306D"/>
    <w:rsid w:val="00534BD0"/>
    <w:rsid w:val="00535F70"/>
    <w:rsid w:val="00535FFB"/>
    <w:rsid w:val="0054069E"/>
    <w:rsid w:val="00540B46"/>
    <w:rsid w:val="00542CCF"/>
    <w:rsid w:val="00542CF5"/>
    <w:rsid w:val="00544731"/>
    <w:rsid w:val="00545060"/>
    <w:rsid w:val="00545BB9"/>
    <w:rsid w:val="005472A1"/>
    <w:rsid w:val="0054763A"/>
    <w:rsid w:val="00551E8A"/>
    <w:rsid w:val="005532D0"/>
    <w:rsid w:val="00553DFA"/>
    <w:rsid w:val="00555DCF"/>
    <w:rsid w:val="00556928"/>
    <w:rsid w:val="00556E88"/>
    <w:rsid w:val="00557445"/>
    <w:rsid w:val="005627FB"/>
    <w:rsid w:val="0056410F"/>
    <w:rsid w:val="005645D0"/>
    <w:rsid w:val="00564F8E"/>
    <w:rsid w:val="00565DF2"/>
    <w:rsid w:val="005669B5"/>
    <w:rsid w:val="00571BAB"/>
    <w:rsid w:val="0057299F"/>
    <w:rsid w:val="00572B90"/>
    <w:rsid w:val="0057412A"/>
    <w:rsid w:val="0057522E"/>
    <w:rsid w:val="005755E8"/>
    <w:rsid w:val="0057625F"/>
    <w:rsid w:val="005767DA"/>
    <w:rsid w:val="00580615"/>
    <w:rsid w:val="00580C18"/>
    <w:rsid w:val="005827F7"/>
    <w:rsid w:val="005829E0"/>
    <w:rsid w:val="00582D46"/>
    <w:rsid w:val="00583085"/>
    <w:rsid w:val="00585B01"/>
    <w:rsid w:val="005869CF"/>
    <w:rsid w:val="00586BDD"/>
    <w:rsid w:val="00587085"/>
    <w:rsid w:val="0059020E"/>
    <w:rsid w:val="005909FF"/>
    <w:rsid w:val="00591DAE"/>
    <w:rsid w:val="00592C77"/>
    <w:rsid w:val="00592FB0"/>
    <w:rsid w:val="0059335C"/>
    <w:rsid w:val="00594D35"/>
    <w:rsid w:val="00594DEE"/>
    <w:rsid w:val="00594FB1"/>
    <w:rsid w:val="00596981"/>
    <w:rsid w:val="00596AF6"/>
    <w:rsid w:val="00596BA2"/>
    <w:rsid w:val="005A0205"/>
    <w:rsid w:val="005A11B1"/>
    <w:rsid w:val="005A17CE"/>
    <w:rsid w:val="005A1D23"/>
    <w:rsid w:val="005A4C8F"/>
    <w:rsid w:val="005A5849"/>
    <w:rsid w:val="005A5CA3"/>
    <w:rsid w:val="005A6BE0"/>
    <w:rsid w:val="005A6E51"/>
    <w:rsid w:val="005A737C"/>
    <w:rsid w:val="005B08DC"/>
    <w:rsid w:val="005B126B"/>
    <w:rsid w:val="005B1D01"/>
    <w:rsid w:val="005B276E"/>
    <w:rsid w:val="005B2C6E"/>
    <w:rsid w:val="005B2E45"/>
    <w:rsid w:val="005B42BD"/>
    <w:rsid w:val="005B4B19"/>
    <w:rsid w:val="005B5700"/>
    <w:rsid w:val="005B5BFA"/>
    <w:rsid w:val="005B5E54"/>
    <w:rsid w:val="005B6536"/>
    <w:rsid w:val="005B6686"/>
    <w:rsid w:val="005B7973"/>
    <w:rsid w:val="005C0478"/>
    <w:rsid w:val="005C16FE"/>
    <w:rsid w:val="005C1998"/>
    <w:rsid w:val="005C3955"/>
    <w:rsid w:val="005C3961"/>
    <w:rsid w:val="005C4A13"/>
    <w:rsid w:val="005C7843"/>
    <w:rsid w:val="005C7A63"/>
    <w:rsid w:val="005C7DA4"/>
    <w:rsid w:val="005D0170"/>
    <w:rsid w:val="005D0745"/>
    <w:rsid w:val="005D0B04"/>
    <w:rsid w:val="005D1AFD"/>
    <w:rsid w:val="005D2A4E"/>
    <w:rsid w:val="005D4B06"/>
    <w:rsid w:val="005D4EDD"/>
    <w:rsid w:val="005D551C"/>
    <w:rsid w:val="005D55B3"/>
    <w:rsid w:val="005D6311"/>
    <w:rsid w:val="005D67C3"/>
    <w:rsid w:val="005D76B5"/>
    <w:rsid w:val="005E076A"/>
    <w:rsid w:val="005E157F"/>
    <w:rsid w:val="005E1868"/>
    <w:rsid w:val="005E19AF"/>
    <w:rsid w:val="005E228C"/>
    <w:rsid w:val="005E52A5"/>
    <w:rsid w:val="005E6666"/>
    <w:rsid w:val="005E6BA1"/>
    <w:rsid w:val="005F00BE"/>
    <w:rsid w:val="005F11B1"/>
    <w:rsid w:val="005F1515"/>
    <w:rsid w:val="005F2849"/>
    <w:rsid w:val="005F2E1D"/>
    <w:rsid w:val="005F30F0"/>
    <w:rsid w:val="005F5522"/>
    <w:rsid w:val="005F582E"/>
    <w:rsid w:val="005F5F9C"/>
    <w:rsid w:val="005F6128"/>
    <w:rsid w:val="005F7C68"/>
    <w:rsid w:val="006004F7"/>
    <w:rsid w:val="00600728"/>
    <w:rsid w:val="006022A5"/>
    <w:rsid w:val="0060248A"/>
    <w:rsid w:val="00603F93"/>
    <w:rsid w:val="00604BAC"/>
    <w:rsid w:val="00605311"/>
    <w:rsid w:val="00606C6E"/>
    <w:rsid w:val="00607A10"/>
    <w:rsid w:val="0061009C"/>
    <w:rsid w:val="00610783"/>
    <w:rsid w:val="006108C5"/>
    <w:rsid w:val="0061270F"/>
    <w:rsid w:val="00612EBE"/>
    <w:rsid w:val="00614C7D"/>
    <w:rsid w:val="006150F0"/>
    <w:rsid w:val="00615767"/>
    <w:rsid w:val="006157D1"/>
    <w:rsid w:val="00615B89"/>
    <w:rsid w:val="00616700"/>
    <w:rsid w:val="00617D86"/>
    <w:rsid w:val="00620189"/>
    <w:rsid w:val="006201B2"/>
    <w:rsid w:val="00620AA8"/>
    <w:rsid w:val="00621658"/>
    <w:rsid w:val="00622225"/>
    <w:rsid w:val="00622342"/>
    <w:rsid w:val="00623BFB"/>
    <w:rsid w:val="00623ED2"/>
    <w:rsid w:val="006248D8"/>
    <w:rsid w:val="00624C60"/>
    <w:rsid w:val="00625085"/>
    <w:rsid w:val="00627DD3"/>
    <w:rsid w:val="006305E1"/>
    <w:rsid w:val="00631346"/>
    <w:rsid w:val="0063293E"/>
    <w:rsid w:val="006334D9"/>
    <w:rsid w:val="006335E5"/>
    <w:rsid w:val="006342AA"/>
    <w:rsid w:val="00634543"/>
    <w:rsid w:val="006358D4"/>
    <w:rsid w:val="0063675F"/>
    <w:rsid w:val="00636936"/>
    <w:rsid w:val="006369A7"/>
    <w:rsid w:val="00637004"/>
    <w:rsid w:val="0063781C"/>
    <w:rsid w:val="00637DA7"/>
    <w:rsid w:val="00641013"/>
    <w:rsid w:val="00641AFC"/>
    <w:rsid w:val="006424CE"/>
    <w:rsid w:val="006424DE"/>
    <w:rsid w:val="00642DB9"/>
    <w:rsid w:val="006431F5"/>
    <w:rsid w:val="006439D4"/>
    <w:rsid w:val="006456D9"/>
    <w:rsid w:val="0065037F"/>
    <w:rsid w:val="00650681"/>
    <w:rsid w:val="00651163"/>
    <w:rsid w:val="0065121B"/>
    <w:rsid w:val="00652FAB"/>
    <w:rsid w:val="00655833"/>
    <w:rsid w:val="00656C69"/>
    <w:rsid w:val="00660DA3"/>
    <w:rsid w:val="00662724"/>
    <w:rsid w:val="0066279D"/>
    <w:rsid w:val="00663D3A"/>
    <w:rsid w:val="0066545C"/>
    <w:rsid w:val="0066619B"/>
    <w:rsid w:val="006667D6"/>
    <w:rsid w:val="00667194"/>
    <w:rsid w:val="006679FB"/>
    <w:rsid w:val="00670F5E"/>
    <w:rsid w:val="00670FDB"/>
    <w:rsid w:val="00671602"/>
    <w:rsid w:val="00672D80"/>
    <w:rsid w:val="00674B5F"/>
    <w:rsid w:val="00674EFF"/>
    <w:rsid w:val="006757D8"/>
    <w:rsid w:val="0067734F"/>
    <w:rsid w:val="00677593"/>
    <w:rsid w:val="00677DF0"/>
    <w:rsid w:val="00680353"/>
    <w:rsid w:val="00680BED"/>
    <w:rsid w:val="00683470"/>
    <w:rsid w:val="00684690"/>
    <w:rsid w:val="00686278"/>
    <w:rsid w:val="00687661"/>
    <w:rsid w:val="0068783B"/>
    <w:rsid w:val="00687DFD"/>
    <w:rsid w:val="00690233"/>
    <w:rsid w:val="00690D3E"/>
    <w:rsid w:val="006914EB"/>
    <w:rsid w:val="0069396E"/>
    <w:rsid w:val="00694AC7"/>
    <w:rsid w:val="00694E6C"/>
    <w:rsid w:val="0069566B"/>
    <w:rsid w:val="0069647A"/>
    <w:rsid w:val="00696674"/>
    <w:rsid w:val="00697B87"/>
    <w:rsid w:val="00697C40"/>
    <w:rsid w:val="006A0C1F"/>
    <w:rsid w:val="006A1801"/>
    <w:rsid w:val="006A2DA9"/>
    <w:rsid w:val="006A3C02"/>
    <w:rsid w:val="006A4D9F"/>
    <w:rsid w:val="006A5322"/>
    <w:rsid w:val="006A5A7F"/>
    <w:rsid w:val="006B06E7"/>
    <w:rsid w:val="006B07E8"/>
    <w:rsid w:val="006B10F4"/>
    <w:rsid w:val="006B192E"/>
    <w:rsid w:val="006B21EC"/>
    <w:rsid w:val="006B2D21"/>
    <w:rsid w:val="006B3690"/>
    <w:rsid w:val="006B38F8"/>
    <w:rsid w:val="006B418F"/>
    <w:rsid w:val="006B4543"/>
    <w:rsid w:val="006B483B"/>
    <w:rsid w:val="006C228B"/>
    <w:rsid w:val="006C240E"/>
    <w:rsid w:val="006C2CDA"/>
    <w:rsid w:val="006C3237"/>
    <w:rsid w:val="006C4502"/>
    <w:rsid w:val="006C46A8"/>
    <w:rsid w:val="006C4D4C"/>
    <w:rsid w:val="006C500C"/>
    <w:rsid w:val="006C5226"/>
    <w:rsid w:val="006C5D5E"/>
    <w:rsid w:val="006C6EE0"/>
    <w:rsid w:val="006C70AE"/>
    <w:rsid w:val="006D0D4F"/>
    <w:rsid w:val="006D1300"/>
    <w:rsid w:val="006D2396"/>
    <w:rsid w:val="006D2C32"/>
    <w:rsid w:val="006D5226"/>
    <w:rsid w:val="006D5CFB"/>
    <w:rsid w:val="006D6BCA"/>
    <w:rsid w:val="006D7563"/>
    <w:rsid w:val="006E101C"/>
    <w:rsid w:val="006E130B"/>
    <w:rsid w:val="006E15EF"/>
    <w:rsid w:val="006E190A"/>
    <w:rsid w:val="006E4334"/>
    <w:rsid w:val="006E43BF"/>
    <w:rsid w:val="006E4F8F"/>
    <w:rsid w:val="006E52A8"/>
    <w:rsid w:val="006E66DF"/>
    <w:rsid w:val="006E7415"/>
    <w:rsid w:val="006F06AE"/>
    <w:rsid w:val="006F0ACA"/>
    <w:rsid w:val="006F0C48"/>
    <w:rsid w:val="006F11D3"/>
    <w:rsid w:val="006F20AE"/>
    <w:rsid w:val="006F242D"/>
    <w:rsid w:val="006F248D"/>
    <w:rsid w:val="006F2A30"/>
    <w:rsid w:val="006F2C82"/>
    <w:rsid w:val="006F48DD"/>
    <w:rsid w:val="006F67CB"/>
    <w:rsid w:val="006F744A"/>
    <w:rsid w:val="006F7781"/>
    <w:rsid w:val="006F7D83"/>
    <w:rsid w:val="00703874"/>
    <w:rsid w:val="00706374"/>
    <w:rsid w:val="007064BA"/>
    <w:rsid w:val="0070663D"/>
    <w:rsid w:val="00706733"/>
    <w:rsid w:val="00706BE8"/>
    <w:rsid w:val="00707881"/>
    <w:rsid w:val="00710C75"/>
    <w:rsid w:val="007113CE"/>
    <w:rsid w:val="007115C7"/>
    <w:rsid w:val="00711C51"/>
    <w:rsid w:val="00711E76"/>
    <w:rsid w:val="00711FD6"/>
    <w:rsid w:val="0071466F"/>
    <w:rsid w:val="00715A10"/>
    <w:rsid w:val="00720073"/>
    <w:rsid w:val="007204E0"/>
    <w:rsid w:val="007205E2"/>
    <w:rsid w:val="007205F4"/>
    <w:rsid w:val="00720BCF"/>
    <w:rsid w:val="00721F4C"/>
    <w:rsid w:val="00722AD9"/>
    <w:rsid w:val="00723681"/>
    <w:rsid w:val="00723DC3"/>
    <w:rsid w:val="0072680E"/>
    <w:rsid w:val="007269A4"/>
    <w:rsid w:val="00727729"/>
    <w:rsid w:val="00730A12"/>
    <w:rsid w:val="007315AE"/>
    <w:rsid w:val="00731BA8"/>
    <w:rsid w:val="00731C78"/>
    <w:rsid w:val="007321F9"/>
    <w:rsid w:val="00732520"/>
    <w:rsid w:val="00733145"/>
    <w:rsid w:val="0073335C"/>
    <w:rsid w:val="007339F8"/>
    <w:rsid w:val="007379C2"/>
    <w:rsid w:val="00740E37"/>
    <w:rsid w:val="0074124B"/>
    <w:rsid w:val="007412A9"/>
    <w:rsid w:val="007423B3"/>
    <w:rsid w:val="0074345B"/>
    <w:rsid w:val="00743822"/>
    <w:rsid w:val="00745D83"/>
    <w:rsid w:val="007460B9"/>
    <w:rsid w:val="007465F4"/>
    <w:rsid w:val="00746A0A"/>
    <w:rsid w:val="00747357"/>
    <w:rsid w:val="00751B93"/>
    <w:rsid w:val="00752415"/>
    <w:rsid w:val="0075306D"/>
    <w:rsid w:val="007546C5"/>
    <w:rsid w:val="007548AF"/>
    <w:rsid w:val="00755654"/>
    <w:rsid w:val="0075652D"/>
    <w:rsid w:val="00757007"/>
    <w:rsid w:val="00760565"/>
    <w:rsid w:val="00762F47"/>
    <w:rsid w:val="007649DB"/>
    <w:rsid w:val="007658FF"/>
    <w:rsid w:val="007675BE"/>
    <w:rsid w:val="00767B71"/>
    <w:rsid w:val="00771269"/>
    <w:rsid w:val="00772DF1"/>
    <w:rsid w:val="00773650"/>
    <w:rsid w:val="0077366C"/>
    <w:rsid w:val="00774AA6"/>
    <w:rsid w:val="00774B11"/>
    <w:rsid w:val="00775408"/>
    <w:rsid w:val="0077608A"/>
    <w:rsid w:val="00783A39"/>
    <w:rsid w:val="00784266"/>
    <w:rsid w:val="00787154"/>
    <w:rsid w:val="0078760D"/>
    <w:rsid w:val="007915A5"/>
    <w:rsid w:val="00792263"/>
    <w:rsid w:val="00792C67"/>
    <w:rsid w:val="00792EDB"/>
    <w:rsid w:val="00793687"/>
    <w:rsid w:val="007937A4"/>
    <w:rsid w:val="0079526C"/>
    <w:rsid w:val="00795490"/>
    <w:rsid w:val="007956AA"/>
    <w:rsid w:val="00796190"/>
    <w:rsid w:val="007967EE"/>
    <w:rsid w:val="007977A6"/>
    <w:rsid w:val="00797CD4"/>
    <w:rsid w:val="007A0F98"/>
    <w:rsid w:val="007A1202"/>
    <w:rsid w:val="007A1387"/>
    <w:rsid w:val="007A1F0B"/>
    <w:rsid w:val="007A444A"/>
    <w:rsid w:val="007A4642"/>
    <w:rsid w:val="007A4F99"/>
    <w:rsid w:val="007A5FC0"/>
    <w:rsid w:val="007A6116"/>
    <w:rsid w:val="007A65A8"/>
    <w:rsid w:val="007A68BC"/>
    <w:rsid w:val="007A764A"/>
    <w:rsid w:val="007A7A72"/>
    <w:rsid w:val="007A7A9E"/>
    <w:rsid w:val="007B028D"/>
    <w:rsid w:val="007B0A93"/>
    <w:rsid w:val="007B0B3D"/>
    <w:rsid w:val="007B1177"/>
    <w:rsid w:val="007B1564"/>
    <w:rsid w:val="007B26FC"/>
    <w:rsid w:val="007B5FA4"/>
    <w:rsid w:val="007B680F"/>
    <w:rsid w:val="007B7666"/>
    <w:rsid w:val="007B786F"/>
    <w:rsid w:val="007B7A28"/>
    <w:rsid w:val="007B7F65"/>
    <w:rsid w:val="007C10CE"/>
    <w:rsid w:val="007C13CA"/>
    <w:rsid w:val="007C1719"/>
    <w:rsid w:val="007C3057"/>
    <w:rsid w:val="007C6B40"/>
    <w:rsid w:val="007C73C5"/>
    <w:rsid w:val="007D019C"/>
    <w:rsid w:val="007D13B8"/>
    <w:rsid w:val="007D1987"/>
    <w:rsid w:val="007D1C87"/>
    <w:rsid w:val="007D274D"/>
    <w:rsid w:val="007D48BE"/>
    <w:rsid w:val="007D4F99"/>
    <w:rsid w:val="007D5C37"/>
    <w:rsid w:val="007D6CB8"/>
    <w:rsid w:val="007D7021"/>
    <w:rsid w:val="007D797F"/>
    <w:rsid w:val="007D7ECF"/>
    <w:rsid w:val="007E045D"/>
    <w:rsid w:val="007E10F2"/>
    <w:rsid w:val="007E22E7"/>
    <w:rsid w:val="007E2884"/>
    <w:rsid w:val="007E46BE"/>
    <w:rsid w:val="007E5192"/>
    <w:rsid w:val="007E52FD"/>
    <w:rsid w:val="007E5B7E"/>
    <w:rsid w:val="007E5DFA"/>
    <w:rsid w:val="007E642A"/>
    <w:rsid w:val="007E6EA4"/>
    <w:rsid w:val="007E7EA0"/>
    <w:rsid w:val="007F0035"/>
    <w:rsid w:val="007F1C8D"/>
    <w:rsid w:val="007F39EA"/>
    <w:rsid w:val="007F55BF"/>
    <w:rsid w:val="007F584A"/>
    <w:rsid w:val="007F78D9"/>
    <w:rsid w:val="007F7CB8"/>
    <w:rsid w:val="007F7D65"/>
    <w:rsid w:val="00801A50"/>
    <w:rsid w:val="00802842"/>
    <w:rsid w:val="0080339A"/>
    <w:rsid w:val="008036B6"/>
    <w:rsid w:val="00803FD1"/>
    <w:rsid w:val="0080452E"/>
    <w:rsid w:val="00804532"/>
    <w:rsid w:val="00804A2C"/>
    <w:rsid w:val="00804EDA"/>
    <w:rsid w:val="008052AE"/>
    <w:rsid w:val="00805666"/>
    <w:rsid w:val="00805895"/>
    <w:rsid w:val="00806227"/>
    <w:rsid w:val="0081008E"/>
    <w:rsid w:val="00811141"/>
    <w:rsid w:val="00811427"/>
    <w:rsid w:val="00812001"/>
    <w:rsid w:val="008128A4"/>
    <w:rsid w:val="00813334"/>
    <w:rsid w:val="00814220"/>
    <w:rsid w:val="008167C4"/>
    <w:rsid w:val="008176A6"/>
    <w:rsid w:val="008179B9"/>
    <w:rsid w:val="00817BAA"/>
    <w:rsid w:val="0082027A"/>
    <w:rsid w:val="00820998"/>
    <w:rsid w:val="008210D1"/>
    <w:rsid w:val="008212BD"/>
    <w:rsid w:val="00821F5B"/>
    <w:rsid w:val="00823D81"/>
    <w:rsid w:val="00824EFE"/>
    <w:rsid w:val="008256DA"/>
    <w:rsid w:val="00826068"/>
    <w:rsid w:val="008270CD"/>
    <w:rsid w:val="00830EA6"/>
    <w:rsid w:val="00832658"/>
    <w:rsid w:val="00832C75"/>
    <w:rsid w:val="008344A3"/>
    <w:rsid w:val="00834814"/>
    <w:rsid w:val="008349DF"/>
    <w:rsid w:val="00835DDC"/>
    <w:rsid w:val="0083662D"/>
    <w:rsid w:val="008372A1"/>
    <w:rsid w:val="00840F93"/>
    <w:rsid w:val="0084245F"/>
    <w:rsid w:val="008427D3"/>
    <w:rsid w:val="008443A2"/>
    <w:rsid w:val="008448DA"/>
    <w:rsid w:val="00844C7B"/>
    <w:rsid w:val="00845542"/>
    <w:rsid w:val="00845D01"/>
    <w:rsid w:val="00846771"/>
    <w:rsid w:val="008473C9"/>
    <w:rsid w:val="00847790"/>
    <w:rsid w:val="00850BCF"/>
    <w:rsid w:val="008511E6"/>
    <w:rsid w:val="0085252A"/>
    <w:rsid w:val="00853793"/>
    <w:rsid w:val="00853BEE"/>
    <w:rsid w:val="00854547"/>
    <w:rsid w:val="00854C30"/>
    <w:rsid w:val="00854CC1"/>
    <w:rsid w:val="00854F66"/>
    <w:rsid w:val="008558F4"/>
    <w:rsid w:val="00861FFB"/>
    <w:rsid w:val="00863715"/>
    <w:rsid w:val="008637F4"/>
    <w:rsid w:val="00863AF1"/>
    <w:rsid w:val="00863DCF"/>
    <w:rsid w:val="00864047"/>
    <w:rsid w:val="00864E72"/>
    <w:rsid w:val="00865A29"/>
    <w:rsid w:val="00867112"/>
    <w:rsid w:val="00871672"/>
    <w:rsid w:val="008719D9"/>
    <w:rsid w:val="00872F24"/>
    <w:rsid w:val="00876FC2"/>
    <w:rsid w:val="0087733C"/>
    <w:rsid w:val="00877C0E"/>
    <w:rsid w:val="00880042"/>
    <w:rsid w:val="00881262"/>
    <w:rsid w:val="00881B1D"/>
    <w:rsid w:val="00884A7A"/>
    <w:rsid w:val="00887002"/>
    <w:rsid w:val="00887090"/>
    <w:rsid w:val="008878F5"/>
    <w:rsid w:val="00892C5F"/>
    <w:rsid w:val="008934B9"/>
    <w:rsid w:val="00893AAC"/>
    <w:rsid w:val="00893C9B"/>
    <w:rsid w:val="00893EDB"/>
    <w:rsid w:val="008942C8"/>
    <w:rsid w:val="00895130"/>
    <w:rsid w:val="0089531E"/>
    <w:rsid w:val="008966EC"/>
    <w:rsid w:val="0089675D"/>
    <w:rsid w:val="00897F9B"/>
    <w:rsid w:val="008A2049"/>
    <w:rsid w:val="008A32B5"/>
    <w:rsid w:val="008A3618"/>
    <w:rsid w:val="008A4EF7"/>
    <w:rsid w:val="008A5C3A"/>
    <w:rsid w:val="008A5F20"/>
    <w:rsid w:val="008A67F1"/>
    <w:rsid w:val="008A706F"/>
    <w:rsid w:val="008B21A2"/>
    <w:rsid w:val="008B23E0"/>
    <w:rsid w:val="008B2E37"/>
    <w:rsid w:val="008B3F69"/>
    <w:rsid w:val="008B6338"/>
    <w:rsid w:val="008B65CE"/>
    <w:rsid w:val="008B707A"/>
    <w:rsid w:val="008B730C"/>
    <w:rsid w:val="008B782E"/>
    <w:rsid w:val="008B7CBB"/>
    <w:rsid w:val="008C1C17"/>
    <w:rsid w:val="008C2526"/>
    <w:rsid w:val="008C2AEB"/>
    <w:rsid w:val="008C3038"/>
    <w:rsid w:val="008C321F"/>
    <w:rsid w:val="008C3A81"/>
    <w:rsid w:val="008C4CD4"/>
    <w:rsid w:val="008C56C0"/>
    <w:rsid w:val="008D1EA9"/>
    <w:rsid w:val="008D211D"/>
    <w:rsid w:val="008D23B7"/>
    <w:rsid w:val="008D3553"/>
    <w:rsid w:val="008D5489"/>
    <w:rsid w:val="008D5B1E"/>
    <w:rsid w:val="008D63A5"/>
    <w:rsid w:val="008D63F4"/>
    <w:rsid w:val="008D74EF"/>
    <w:rsid w:val="008D7909"/>
    <w:rsid w:val="008D7FDE"/>
    <w:rsid w:val="008E060A"/>
    <w:rsid w:val="008E1F9C"/>
    <w:rsid w:val="008E2F25"/>
    <w:rsid w:val="008E2FD7"/>
    <w:rsid w:val="008E3E03"/>
    <w:rsid w:val="008E3E10"/>
    <w:rsid w:val="008E4613"/>
    <w:rsid w:val="008E5EF3"/>
    <w:rsid w:val="008F0FE5"/>
    <w:rsid w:val="008F184E"/>
    <w:rsid w:val="008F2DA5"/>
    <w:rsid w:val="008F3582"/>
    <w:rsid w:val="008F3A55"/>
    <w:rsid w:val="008F489E"/>
    <w:rsid w:val="008F4D58"/>
    <w:rsid w:val="008F6A7F"/>
    <w:rsid w:val="008F7851"/>
    <w:rsid w:val="008F7A4E"/>
    <w:rsid w:val="009005CB"/>
    <w:rsid w:val="0090174E"/>
    <w:rsid w:val="00902E09"/>
    <w:rsid w:val="0090531E"/>
    <w:rsid w:val="00905A48"/>
    <w:rsid w:val="0090605E"/>
    <w:rsid w:val="00907D74"/>
    <w:rsid w:val="009109F8"/>
    <w:rsid w:val="00910ABC"/>
    <w:rsid w:val="00912EB9"/>
    <w:rsid w:val="00913485"/>
    <w:rsid w:val="00916856"/>
    <w:rsid w:val="0092051C"/>
    <w:rsid w:val="00920C6B"/>
    <w:rsid w:val="00921411"/>
    <w:rsid w:val="009215CC"/>
    <w:rsid w:val="00921B55"/>
    <w:rsid w:val="00921C81"/>
    <w:rsid w:val="00921FD4"/>
    <w:rsid w:val="00922404"/>
    <w:rsid w:val="009230C3"/>
    <w:rsid w:val="00923BF2"/>
    <w:rsid w:val="00924FDB"/>
    <w:rsid w:val="00925F8D"/>
    <w:rsid w:val="009264F1"/>
    <w:rsid w:val="0093032C"/>
    <w:rsid w:val="009303C5"/>
    <w:rsid w:val="00930BA3"/>
    <w:rsid w:val="0093148B"/>
    <w:rsid w:val="0093307D"/>
    <w:rsid w:val="009331A5"/>
    <w:rsid w:val="009333D1"/>
    <w:rsid w:val="0093375A"/>
    <w:rsid w:val="00934018"/>
    <w:rsid w:val="00934628"/>
    <w:rsid w:val="009350EA"/>
    <w:rsid w:val="00935492"/>
    <w:rsid w:val="009368E8"/>
    <w:rsid w:val="00937A43"/>
    <w:rsid w:val="00940192"/>
    <w:rsid w:val="00940D52"/>
    <w:rsid w:val="0094263E"/>
    <w:rsid w:val="00942DC8"/>
    <w:rsid w:val="00942E62"/>
    <w:rsid w:val="009430C9"/>
    <w:rsid w:val="00944D4D"/>
    <w:rsid w:val="0094501E"/>
    <w:rsid w:val="0094544D"/>
    <w:rsid w:val="00945789"/>
    <w:rsid w:val="00945E20"/>
    <w:rsid w:val="00946F6A"/>
    <w:rsid w:val="00947372"/>
    <w:rsid w:val="0094737C"/>
    <w:rsid w:val="00947DA7"/>
    <w:rsid w:val="00950D73"/>
    <w:rsid w:val="0095183A"/>
    <w:rsid w:val="00952CC0"/>
    <w:rsid w:val="00953F16"/>
    <w:rsid w:val="00954DC6"/>
    <w:rsid w:val="00955AD0"/>
    <w:rsid w:val="0096104D"/>
    <w:rsid w:val="00961746"/>
    <w:rsid w:val="00961C6D"/>
    <w:rsid w:val="0096213C"/>
    <w:rsid w:val="00962D90"/>
    <w:rsid w:val="00963CA8"/>
    <w:rsid w:val="00964797"/>
    <w:rsid w:val="009649D9"/>
    <w:rsid w:val="00964E44"/>
    <w:rsid w:val="00965525"/>
    <w:rsid w:val="00965728"/>
    <w:rsid w:val="00966815"/>
    <w:rsid w:val="00970387"/>
    <w:rsid w:val="0097057B"/>
    <w:rsid w:val="009710CB"/>
    <w:rsid w:val="00971837"/>
    <w:rsid w:val="00972CED"/>
    <w:rsid w:val="0097361F"/>
    <w:rsid w:val="00974927"/>
    <w:rsid w:val="00974C93"/>
    <w:rsid w:val="00975819"/>
    <w:rsid w:val="009764B3"/>
    <w:rsid w:val="009766B3"/>
    <w:rsid w:val="00976EC8"/>
    <w:rsid w:val="00980A6C"/>
    <w:rsid w:val="00981973"/>
    <w:rsid w:val="00981F01"/>
    <w:rsid w:val="00983A98"/>
    <w:rsid w:val="0098450F"/>
    <w:rsid w:val="009851FC"/>
    <w:rsid w:val="009853DD"/>
    <w:rsid w:val="00985FFC"/>
    <w:rsid w:val="00987857"/>
    <w:rsid w:val="00987958"/>
    <w:rsid w:val="00990D9D"/>
    <w:rsid w:val="00990F09"/>
    <w:rsid w:val="00991A03"/>
    <w:rsid w:val="0099325D"/>
    <w:rsid w:val="00994592"/>
    <w:rsid w:val="00994D1D"/>
    <w:rsid w:val="00994FA0"/>
    <w:rsid w:val="00995C17"/>
    <w:rsid w:val="0099651C"/>
    <w:rsid w:val="0099672C"/>
    <w:rsid w:val="009A0288"/>
    <w:rsid w:val="009A25CE"/>
    <w:rsid w:val="009A29D0"/>
    <w:rsid w:val="009A29D3"/>
    <w:rsid w:val="009A3367"/>
    <w:rsid w:val="009A44D2"/>
    <w:rsid w:val="009A5111"/>
    <w:rsid w:val="009A527E"/>
    <w:rsid w:val="009A5D9D"/>
    <w:rsid w:val="009A6DF9"/>
    <w:rsid w:val="009A74FD"/>
    <w:rsid w:val="009A7E8C"/>
    <w:rsid w:val="009B1A63"/>
    <w:rsid w:val="009B2509"/>
    <w:rsid w:val="009B4295"/>
    <w:rsid w:val="009B4BC8"/>
    <w:rsid w:val="009B4CE6"/>
    <w:rsid w:val="009B576D"/>
    <w:rsid w:val="009B7108"/>
    <w:rsid w:val="009B72B1"/>
    <w:rsid w:val="009C1213"/>
    <w:rsid w:val="009C2EC6"/>
    <w:rsid w:val="009C5793"/>
    <w:rsid w:val="009D1EEC"/>
    <w:rsid w:val="009D36B5"/>
    <w:rsid w:val="009D39E9"/>
    <w:rsid w:val="009D4BCF"/>
    <w:rsid w:val="009D4CA5"/>
    <w:rsid w:val="009D5ED9"/>
    <w:rsid w:val="009E0D2F"/>
    <w:rsid w:val="009E1151"/>
    <w:rsid w:val="009E2A50"/>
    <w:rsid w:val="009E2B2F"/>
    <w:rsid w:val="009E2DA1"/>
    <w:rsid w:val="009E33AD"/>
    <w:rsid w:val="009E3A62"/>
    <w:rsid w:val="009E3ECB"/>
    <w:rsid w:val="009E47E5"/>
    <w:rsid w:val="009E50AD"/>
    <w:rsid w:val="009E51E6"/>
    <w:rsid w:val="009E70F7"/>
    <w:rsid w:val="009E79FD"/>
    <w:rsid w:val="009F0D75"/>
    <w:rsid w:val="009F17E1"/>
    <w:rsid w:val="009F1E07"/>
    <w:rsid w:val="009F2F05"/>
    <w:rsid w:val="009F30C7"/>
    <w:rsid w:val="009F374B"/>
    <w:rsid w:val="009F38AB"/>
    <w:rsid w:val="009F4E14"/>
    <w:rsid w:val="009F7267"/>
    <w:rsid w:val="00A0135E"/>
    <w:rsid w:val="00A01D4D"/>
    <w:rsid w:val="00A01EE4"/>
    <w:rsid w:val="00A02454"/>
    <w:rsid w:val="00A02583"/>
    <w:rsid w:val="00A0405E"/>
    <w:rsid w:val="00A053BF"/>
    <w:rsid w:val="00A053EA"/>
    <w:rsid w:val="00A0573D"/>
    <w:rsid w:val="00A075E9"/>
    <w:rsid w:val="00A07DE3"/>
    <w:rsid w:val="00A12A12"/>
    <w:rsid w:val="00A152BA"/>
    <w:rsid w:val="00A16C63"/>
    <w:rsid w:val="00A17458"/>
    <w:rsid w:val="00A17EF1"/>
    <w:rsid w:val="00A23AA5"/>
    <w:rsid w:val="00A25599"/>
    <w:rsid w:val="00A25EB7"/>
    <w:rsid w:val="00A27E84"/>
    <w:rsid w:val="00A30C2E"/>
    <w:rsid w:val="00A3162A"/>
    <w:rsid w:val="00A31C10"/>
    <w:rsid w:val="00A320C8"/>
    <w:rsid w:val="00A32D1F"/>
    <w:rsid w:val="00A32EE3"/>
    <w:rsid w:val="00A335F2"/>
    <w:rsid w:val="00A33680"/>
    <w:rsid w:val="00A33EB8"/>
    <w:rsid w:val="00A35AF2"/>
    <w:rsid w:val="00A37C19"/>
    <w:rsid w:val="00A41F67"/>
    <w:rsid w:val="00A41F6A"/>
    <w:rsid w:val="00A427FC"/>
    <w:rsid w:val="00A42EBF"/>
    <w:rsid w:val="00A50F38"/>
    <w:rsid w:val="00A5222A"/>
    <w:rsid w:val="00A522FB"/>
    <w:rsid w:val="00A52656"/>
    <w:rsid w:val="00A5291D"/>
    <w:rsid w:val="00A537FA"/>
    <w:rsid w:val="00A53C16"/>
    <w:rsid w:val="00A54887"/>
    <w:rsid w:val="00A55478"/>
    <w:rsid w:val="00A55A91"/>
    <w:rsid w:val="00A60516"/>
    <w:rsid w:val="00A611AD"/>
    <w:rsid w:val="00A61C45"/>
    <w:rsid w:val="00A63E96"/>
    <w:rsid w:val="00A66B21"/>
    <w:rsid w:val="00A67DF5"/>
    <w:rsid w:val="00A702E9"/>
    <w:rsid w:val="00A711AA"/>
    <w:rsid w:val="00A7169B"/>
    <w:rsid w:val="00A77B91"/>
    <w:rsid w:val="00A802F0"/>
    <w:rsid w:val="00A80F9A"/>
    <w:rsid w:val="00A81228"/>
    <w:rsid w:val="00A81763"/>
    <w:rsid w:val="00A81A99"/>
    <w:rsid w:val="00A81CFF"/>
    <w:rsid w:val="00A81D14"/>
    <w:rsid w:val="00A8235F"/>
    <w:rsid w:val="00A83426"/>
    <w:rsid w:val="00A84422"/>
    <w:rsid w:val="00A8484E"/>
    <w:rsid w:val="00A84B47"/>
    <w:rsid w:val="00A84B96"/>
    <w:rsid w:val="00A8657E"/>
    <w:rsid w:val="00A871B7"/>
    <w:rsid w:val="00A873DC"/>
    <w:rsid w:val="00A87991"/>
    <w:rsid w:val="00A94435"/>
    <w:rsid w:val="00A94696"/>
    <w:rsid w:val="00A94781"/>
    <w:rsid w:val="00A953B7"/>
    <w:rsid w:val="00A95B0D"/>
    <w:rsid w:val="00A95F72"/>
    <w:rsid w:val="00AA539B"/>
    <w:rsid w:val="00AA6826"/>
    <w:rsid w:val="00AB1009"/>
    <w:rsid w:val="00AB1575"/>
    <w:rsid w:val="00AB1EC9"/>
    <w:rsid w:val="00AB1FB9"/>
    <w:rsid w:val="00AB2EE2"/>
    <w:rsid w:val="00AB336B"/>
    <w:rsid w:val="00AB41EE"/>
    <w:rsid w:val="00AB4ED1"/>
    <w:rsid w:val="00AB517E"/>
    <w:rsid w:val="00AB5467"/>
    <w:rsid w:val="00AB56EE"/>
    <w:rsid w:val="00AB7798"/>
    <w:rsid w:val="00AC4295"/>
    <w:rsid w:val="00AC63ED"/>
    <w:rsid w:val="00AC6764"/>
    <w:rsid w:val="00AC7B35"/>
    <w:rsid w:val="00AD1C39"/>
    <w:rsid w:val="00AD22A4"/>
    <w:rsid w:val="00AD4685"/>
    <w:rsid w:val="00AD488D"/>
    <w:rsid w:val="00AD70B4"/>
    <w:rsid w:val="00AE1A60"/>
    <w:rsid w:val="00AE2447"/>
    <w:rsid w:val="00AE24FC"/>
    <w:rsid w:val="00AE6C03"/>
    <w:rsid w:val="00AE771D"/>
    <w:rsid w:val="00AF43BA"/>
    <w:rsid w:val="00AF4820"/>
    <w:rsid w:val="00AF685C"/>
    <w:rsid w:val="00AF7CF1"/>
    <w:rsid w:val="00AF7F71"/>
    <w:rsid w:val="00B020DA"/>
    <w:rsid w:val="00B047E7"/>
    <w:rsid w:val="00B0500C"/>
    <w:rsid w:val="00B05368"/>
    <w:rsid w:val="00B05AE5"/>
    <w:rsid w:val="00B0620C"/>
    <w:rsid w:val="00B072A8"/>
    <w:rsid w:val="00B07C1D"/>
    <w:rsid w:val="00B11386"/>
    <w:rsid w:val="00B1212C"/>
    <w:rsid w:val="00B12412"/>
    <w:rsid w:val="00B129AD"/>
    <w:rsid w:val="00B12AA2"/>
    <w:rsid w:val="00B15555"/>
    <w:rsid w:val="00B156F1"/>
    <w:rsid w:val="00B15E94"/>
    <w:rsid w:val="00B15FB8"/>
    <w:rsid w:val="00B163D3"/>
    <w:rsid w:val="00B16ED8"/>
    <w:rsid w:val="00B171EB"/>
    <w:rsid w:val="00B173AB"/>
    <w:rsid w:val="00B22683"/>
    <w:rsid w:val="00B25427"/>
    <w:rsid w:val="00B25E8C"/>
    <w:rsid w:val="00B26522"/>
    <w:rsid w:val="00B308EA"/>
    <w:rsid w:val="00B30909"/>
    <w:rsid w:val="00B31A35"/>
    <w:rsid w:val="00B32A29"/>
    <w:rsid w:val="00B33BA9"/>
    <w:rsid w:val="00B33DC0"/>
    <w:rsid w:val="00B34BD8"/>
    <w:rsid w:val="00B351AD"/>
    <w:rsid w:val="00B35CED"/>
    <w:rsid w:val="00B3646B"/>
    <w:rsid w:val="00B36A0D"/>
    <w:rsid w:val="00B3785A"/>
    <w:rsid w:val="00B40FE4"/>
    <w:rsid w:val="00B41246"/>
    <w:rsid w:val="00B41B98"/>
    <w:rsid w:val="00B422F3"/>
    <w:rsid w:val="00B42F67"/>
    <w:rsid w:val="00B436D5"/>
    <w:rsid w:val="00B4372A"/>
    <w:rsid w:val="00B439DE"/>
    <w:rsid w:val="00B43FF1"/>
    <w:rsid w:val="00B451A5"/>
    <w:rsid w:val="00B452E1"/>
    <w:rsid w:val="00B4574E"/>
    <w:rsid w:val="00B46A35"/>
    <w:rsid w:val="00B46DA5"/>
    <w:rsid w:val="00B47680"/>
    <w:rsid w:val="00B47B9E"/>
    <w:rsid w:val="00B50290"/>
    <w:rsid w:val="00B51833"/>
    <w:rsid w:val="00B51C29"/>
    <w:rsid w:val="00B51D32"/>
    <w:rsid w:val="00B51EBB"/>
    <w:rsid w:val="00B527A4"/>
    <w:rsid w:val="00B5324D"/>
    <w:rsid w:val="00B537E4"/>
    <w:rsid w:val="00B53DCF"/>
    <w:rsid w:val="00B55200"/>
    <w:rsid w:val="00B56873"/>
    <w:rsid w:val="00B570C2"/>
    <w:rsid w:val="00B572D9"/>
    <w:rsid w:val="00B61802"/>
    <w:rsid w:val="00B64C31"/>
    <w:rsid w:val="00B6573C"/>
    <w:rsid w:val="00B65C96"/>
    <w:rsid w:val="00B66426"/>
    <w:rsid w:val="00B66750"/>
    <w:rsid w:val="00B66B87"/>
    <w:rsid w:val="00B66C44"/>
    <w:rsid w:val="00B676A6"/>
    <w:rsid w:val="00B70B89"/>
    <w:rsid w:val="00B714BA"/>
    <w:rsid w:val="00B7172D"/>
    <w:rsid w:val="00B71EFD"/>
    <w:rsid w:val="00B72014"/>
    <w:rsid w:val="00B727A0"/>
    <w:rsid w:val="00B7414B"/>
    <w:rsid w:val="00B74D6A"/>
    <w:rsid w:val="00B74E28"/>
    <w:rsid w:val="00B74EE8"/>
    <w:rsid w:val="00B761EC"/>
    <w:rsid w:val="00B7741E"/>
    <w:rsid w:val="00B7748F"/>
    <w:rsid w:val="00B811EA"/>
    <w:rsid w:val="00B85161"/>
    <w:rsid w:val="00B852E6"/>
    <w:rsid w:val="00B86BA4"/>
    <w:rsid w:val="00B87F6E"/>
    <w:rsid w:val="00B908DD"/>
    <w:rsid w:val="00B90DA3"/>
    <w:rsid w:val="00B91424"/>
    <w:rsid w:val="00B91C6B"/>
    <w:rsid w:val="00B924B8"/>
    <w:rsid w:val="00B93DC2"/>
    <w:rsid w:val="00B948EB"/>
    <w:rsid w:val="00B96857"/>
    <w:rsid w:val="00B96BFD"/>
    <w:rsid w:val="00BA0250"/>
    <w:rsid w:val="00BA02E8"/>
    <w:rsid w:val="00BA0F50"/>
    <w:rsid w:val="00BA1EA3"/>
    <w:rsid w:val="00BA273C"/>
    <w:rsid w:val="00BA2862"/>
    <w:rsid w:val="00BA3479"/>
    <w:rsid w:val="00BA3F9B"/>
    <w:rsid w:val="00BA40A1"/>
    <w:rsid w:val="00BA5889"/>
    <w:rsid w:val="00BA5AF1"/>
    <w:rsid w:val="00BA6600"/>
    <w:rsid w:val="00BA7B08"/>
    <w:rsid w:val="00BB0D25"/>
    <w:rsid w:val="00BB1B01"/>
    <w:rsid w:val="00BB2269"/>
    <w:rsid w:val="00BB4B3C"/>
    <w:rsid w:val="00BB4E10"/>
    <w:rsid w:val="00BB7255"/>
    <w:rsid w:val="00BB7476"/>
    <w:rsid w:val="00BC0260"/>
    <w:rsid w:val="00BC05A8"/>
    <w:rsid w:val="00BC2872"/>
    <w:rsid w:val="00BC2BB5"/>
    <w:rsid w:val="00BC4BDB"/>
    <w:rsid w:val="00BC4FB3"/>
    <w:rsid w:val="00BC5A9E"/>
    <w:rsid w:val="00BC5B40"/>
    <w:rsid w:val="00BC6201"/>
    <w:rsid w:val="00BC685E"/>
    <w:rsid w:val="00BC70C0"/>
    <w:rsid w:val="00BD08E5"/>
    <w:rsid w:val="00BD21CD"/>
    <w:rsid w:val="00BD220B"/>
    <w:rsid w:val="00BD2296"/>
    <w:rsid w:val="00BD2EFC"/>
    <w:rsid w:val="00BD4F85"/>
    <w:rsid w:val="00BD5402"/>
    <w:rsid w:val="00BD5786"/>
    <w:rsid w:val="00BE0BB3"/>
    <w:rsid w:val="00BE142F"/>
    <w:rsid w:val="00BE1FFE"/>
    <w:rsid w:val="00BE20AE"/>
    <w:rsid w:val="00BE2308"/>
    <w:rsid w:val="00BE247E"/>
    <w:rsid w:val="00BE2FA8"/>
    <w:rsid w:val="00BE47E1"/>
    <w:rsid w:val="00BE4B9E"/>
    <w:rsid w:val="00BE6B05"/>
    <w:rsid w:val="00BE741F"/>
    <w:rsid w:val="00BE7E47"/>
    <w:rsid w:val="00BF03A5"/>
    <w:rsid w:val="00BF0738"/>
    <w:rsid w:val="00BF07F6"/>
    <w:rsid w:val="00BF1A65"/>
    <w:rsid w:val="00BF246B"/>
    <w:rsid w:val="00BF338B"/>
    <w:rsid w:val="00BF4D6D"/>
    <w:rsid w:val="00C00A5D"/>
    <w:rsid w:val="00C024DB"/>
    <w:rsid w:val="00C0489A"/>
    <w:rsid w:val="00C04D4E"/>
    <w:rsid w:val="00C0565D"/>
    <w:rsid w:val="00C06849"/>
    <w:rsid w:val="00C10A59"/>
    <w:rsid w:val="00C112BF"/>
    <w:rsid w:val="00C115F8"/>
    <w:rsid w:val="00C11961"/>
    <w:rsid w:val="00C11B9F"/>
    <w:rsid w:val="00C11D21"/>
    <w:rsid w:val="00C12387"/>
    <w:rsid w:val="00C12D94"/>
    <w:rsid w:val="00C132B3"/>
    <w:rsid w:val="00C16433"/>
    <w:rsid w:val="00C16EE6"/>
    <w:rsid w:val="00C17798"/>
    <w:rsid w:val="00C178D2"/>
    <w:rsid w:val="00C17C05"/>
    <w:rsid w:val="00C17FA2"/>
    <w:rsid w:val="00C2054D"/>
    <w:rsid w:val="00C21BF6"/>
    <w:rsid w:val="00C21EB7"/>
    <w:rsid w:val="00C22C4E"/>
    <w:rsid w:val="00C23F42"/>
    <w:rsid w:val="00C26D7F"/>
    <w:rsid w:val="00C27224"/>
    <w:rsid w:val="00C30B5A"/>
    <w:rsid w:val="00C30EBD"/>
    <w:rsid w:val="00C30FC7"/>
    <w:rsid w:val="00C31064"/>
    <w:rsid w:val="00C330C9"/>
    <w:rsid w:val="00C33466"/>
    <w:rsid w:val="00C33CEA"/>
    <w:rsid w:val="00C34073"/>
    <w:rsid w:val="00C350EC"/>
    <w:rsid w:val="00C36077"/>
    <w:rsid w:val="00C3614B"/>
    <w:rsid w:val="00C363A5"/>
    <w:rsid w:val="00C36FFD"/>
    <w:rsid w:val="00C404C8"/>
    <w:rsid w:val="00C4053A"/>
    <w:rsid w:val="00C41376"/>
    <w:rsid w:val="00C4225B"/>
    <w:rsid w:val="00C42D61"/>
    <w:rsid w:val="00C43374"/>
    <w:rsid w:val="00C4393C"/>
    <w:rsid w:val="00C43EF2"/>
    <w:rsid w:val="00C457F8"/>
    <w:rsid w:val="00C45998"/>
    <w:rsid w:val="00C470E1"/>
    <w:rsid w:val="00C47B5B"/>
    <w:rsid w:val="00C47BCC"/>
    <w:rsid w:val="00C47DCB"/>
    <w:rsid w:val="00C50457"/>
    <w:rsid w:val="00C50A1B"/>
    <w:rsid w:val="00C50B78"/>
    <w:rsid w:val="00C51171"/>
    <w:rsid w:val="00C538FB"/>
    <w:rsid w:val="00C539E9"/>
    <w:rsid w:val="00C53B85"/>
    <w:rsid w:val="00C5680D"/>
    <w:rsid w:val="00C5694F"/>
    <w:rsid w:val="00C60029"/>
    <w:rsid w:val="00C60AF5"/>
    <w:rsid w:val="00C61FA1"/>
    <w:rsid w:val="00C62260"/>
    <w:rsid w:val="00C631D6"/>
    <w:rsid w:val="00C63B5E"/>
    <w:rsid w:val="00C64688"/>
    <w:rsid w:val="00C648E8"/>
    <w:rsid w:val="00C64FD7"/>
    <w:rsid w:val="00C6521D"/>
    <w:rsid w:val="00C65C1F"/>
    <w:rsid w:val="00C66702"/>
    <w:rsid w:val="00C66DC8"/>
    <w:rsid w:val="00C67B5C"/>
    <w:rsid w:val="00C70F4F"/>
    <w:rsid w:val="00C7250A"/>
    <w:rsid w:val="00C73EC9"/>
    <w:rsid w:val="00C754D9"/>
    <w:rsid w:val="00C75667"/>
    <w:rsid w:val="00C761BC"/>
    <w:rsid w:val="00C76DCC"/>
    <w:rsid w:val="00C7783C"/>
    <w:rsid w:val="00C77A61"/>
    <w:rsid w:val="00C8071F"/>
    <w:rsid w:val="00C80F13"/>
    <w:rsid w:val="00C8194B"/>
    <w:rsid w:val="00C829F9"/>
    <w:rsid w:val="00C84047"/>
    <w:rsid w:val="00C84960"/>
    <w:rsid w:val="00C84A11"/>
    <w:rsid w:val="00C84D32"/>
    <w:rsid w:val="00C85481"/>
    <w:rsid w:val="00C85692"/>
    <w:rsid w:val="00C85AE6"/>
    <w:rsid w:val="00C86107"/>
    <w:rsid w:val="00C86B9E"/>
    <w:rsid w:val="00C87C7C"/>
    <w:rsid w:val="00C90284"/>
    <w:rsid w:val="00C90D1B"/>
    <w:rsid w:val="00C93772"/>
    <w:rsid w:val="00C93CD9"/>
    <w:rsid w:val="00C949F9"/>
    <w:rsid w:val="00C94D60"/>
    <w:rsid w:val="00C95CE6"/>
    <w:rsid w:val="00C97858"/>
    <w:rsid w:val="00C97967"/>
    <w:rsid w:val="00C97F9C"/>
    <w:rsid w:val="00CA0B44"/>
    <w:rsid w:val="00CA219E"/>
    <w:rsid w:val="00CA5F8A"/>
    <w:rsid w:val="00CA6C8F"/>
    <w:rsid w:val="00CA7F47"/>
    <w:rsid w:val="00CA7FC3"/>
    <w:rsid w:val="00CB1357"/>
    <w:rsid w:val="00CB17CC"/>
    <w:rsid w:val="00CB1AB0"/>
    <w:rsid w:val="00CB24E2"/>
    <w:rsid w:val="00CB275F"/>
    <w:rsid w:val="00CB34A2"/>
    <w:rsid w:val="00CB4D65"/>
    <w:rsid w:val="00CB6049"/>
    <w:rsid w:val="00CB69DA"/>
    <w:rsid w:val="00CB7D6F"/>
    <w:rsid w:val="00CC0D73"/>
    <w:rsid w:val="00CC2632"/>
    <w:rsid w:val="00CC5B48"/>
    <w:rsid w:val="00CC623B"/>
    <w:rsid w:val="00CC65EC"/>
    <w:rsid w:val="00CC6E2D"/>
    <w:rsid w:val="00CD0675"/>
    <w:rsid w:val="00CD1EB3"/>
    <w:rsid w:val="00CD2419"/>
    <w:rsid w:val="00CD33B5"/>
    <w:rsid w:val="00CD4DCB"/>
    <w:rsid w:val="00CD79CB"/>
    <w:rsid w:val="00CE10E2"/>
    <w:rsid w:val="00CE1727"/>
    <w:rsid w:val="00CE3658"/>
    <w:rsid w:val="00CE376E"/>
    <w:rsid w:val="00CE4CC9"/>
    <w:rsid w:val="00CE67E3"/>
    <w:rsid w:val="00CE7E48"/>
    <w:rsid w:val="00CF0F48"/>
    <w:rsid w:val="00CF1A79"/>
    <w:rsid w:val="00CF1DF8"/>
    <w:rsid w:val="00CF2ED2"/>
    <w:rsid w:val="00CF4944"/>
    <w:rsid w:val="00CF510D"/>
    <w:rsid w:val="00CF6013"/>
    <w:rsid w:val="00CF6E6B"/>
    <w:rsid w:val="00CF7594"/>
    <w:rsid w:val="00CF7735"/>
    <w:rsid w:val="00CF783D"/>
    <w:rsid w:val="00CF7ABE"/>
    <w:rsid w:val="00CF7D42"/>
    <w:rsid w:val="00CF7E19"/>
    <w:rsid w:val="00D00769"/>
    <w:rsid w:val="00D01D7A"/>
    <w:rsid w:val="00D02000"/>
    <w:rsid w:val="00D02409"/>
    <w:rsid w:val="00D0404C"/>
    <w:rsid w:val="00D048F9"/>
    <w:rsid w:val="00D04A97"/>
    <w:rsid w:val="00D04F03"/>
    <w:rsid w:val="00D0512E"/>
    <w:rsid w:val="00D06FA3"/>
    <w:rsid w:val="00D10039"/>
    <w:rsid w:val="00D10671"/>
    <w:rsid w:val="00D10689"/>
    <w:rsid w:val="00D109CA"/>
    <w:rsid w:val="00D110E9"/>
    <w:rsid w:val="00D11575"/>
    <w:rsid w:val="00D1161E"/>
    <w:rsid w:val="00D11E4F"/>
    <w:rsid w:val="00D13085"/>
    <w:rsid w:val="00D1361A"/>
    <w:rsid w:val="00D13887"/>
    <w:rsid w:val="00D13BDC"/>
    <w:rsid w:val="00D14139"/>
    <w:rsid w:val="00D1516E"/>
    <w:rsid w:val="00D15349"/>
    <w:rsid w:val="00D1591A"/>
    <w:rsid w:val="00D16AE2"/>
    <w:rsid w:val="00D16BD6"/>
    <w:rsid w:val="00D17971"/>
    <w:rsid w:val="00D204DA"/>
    <w:rsid w:val="00D223A0"/>
    <w:rsid w:val="00D22514"/>
    <w:rsid w:val="00D22E45"/>
    <w:rsid w:val="00D231BD"/>
    <w:rsid w:val="00D24A2B"/>
    <w:rsid w:val="00D26248"/>
    <w:rsid w:val="00D26FF9"/>
    <w:rsid w:val="00D308F0"/>
    <w:rsid w:val="00D31112"/>
    <w:rsid w:val="00D327AF"/>
    <w:rsid w:val="00D331D2"/>
    <w:rsid w:val="00D33F11"/>
    <w:rsid w:val="00D343A4"/>
    <w:rsid w:val="00D344A2"/>
    <w:rsid w:val="00D41577"/>
    <w:rsid w:val="00D42F4B"/>
    <w:rsid w:val="00D43AB9"/>
    <w:rsid w:val="00D441A5"/>
    <w:rsid w:val="00D44A89"/>
    <w:rsid w:val="00D45FC8"/>
    <w:rsid w:val="00D461C5"/>
    <w:rsid w:val="00D46ADB"/>
    <w:rsid w:val="00D51072"/>
    <w:rsid w:val="00D51659"/>
    <w:rsid w:val="00D538B2"/>
    <w:rsid w:val="00D544D7"/>
    <w:rsid w:val="00D55A73"/>
    <w:rsid w:val="00D560B6"/>
    <w:rsid w:val="00D56EB7"/>
    <w:rsid w:val="00D622A9"/>
    <w:rsid w:val="00D62EB1"/>
    <w:rsid w:val="00D63D56"/>
    <w:rsid w:val="00D669BB"/>
    <w:rsid w:val="00D66B54"/>
    <w:rsid w:val="00D6797E"/>
    <w:rsid w:val="00D722CF"/>
    <w:rsid w:val="00D73E8B"/>
    <w:rsid w:val="00D74527"/>
    <w:rsid w:val="00D74D13"/>
    <w:rsid w:val="00D7599C"/>
    <w:rsid w:val="00D75C8D"/>
    <w:rsid w:val="00D7643D"/>
    <w:rsid w:val="00D768AF"/>
    <w:rsid w:val="00D77383"/>
    <w:rsid w:val="00D8054C"/>
    <w:rsid w:val="00D81708"/>
    <w:rsid w:val="00D81D99"/>
    <w:rsid w:val="00D82BC4"/>
    <w:rsid w:val="00D8347B"/>
    <w:rsid w:val="00D8377B"/>
    <w:rsid w:val="00D83FD3"/>
    <w:rsid w:val="00D844C4"/>
    <w:rsid w:val="00D84A94"/>
    <w:rsid w:val="00D84D3E"/>
    <w:rsid w:val="00D8556E"/>
    <w:rsid w:val="00D85588"/>
    <w:rsid w:val="00D874A3"/>
    <w:rsid w:val="00D92957"/>
    <w:rsid w:val="00D92C97"/>
    <w:rsid w:val="00D92EE7"/>
    <w:rsid w:val="00D935AC"/>
    <w:rsid w:val="00D94755"/>
    <w:rsid w:val="00D9545D"/>
    <w:rsid w:val="00D96914"/>
    <w:rsid w:val="00D9769B"/>
    <w:rsid w:val="00DA0542"/>
    <w:rsid w:val="00DA0816"/>
    <w:rsid w:val="00DA1A36"/>
    <w:rsid w:val="00DA1C18"/>
    <w:rsid w:val="00DA2C9C"/>
    <w:rsid w:val="00DA2FF4"/>
    <w:rsid w:val="00DA38D0"/>
    <w:rsid w:val="00DA3EA9"/>
    <w:rsid w:val="00DA44BB"/>
    <w:rsid w:val="00DA4D08"/>
    <w:rsid w:val="00DA5350"/>
    <w:rsid w:val="00DA5417"/>
    <w:rsid w:val="00DA647E"/>
    <w:rsid w:val="00DA6876"/>
    <w:rsid w:val="00DB087F"/>
    <w:rsid w:val="00DB2942"/>
    <w:rsid w:val="00DB2C71"/>
    <w:rsid w:val="00DB36A1"/>
    <w:rsid w:val="00DB37A1"/>
    <w:rsid w:val="00DB4576"/>
    <w:rsid w:val="00DC068D"/>
    <w:rsid w:val="00DC0A72"/>
    <w:rsid w:val="00DC23AF"/>
    <w:rsid w:val="00DC2F9B"/>
    <w:rsid w:val="00DC32A9"/>
    <w:rsid w:val="00DC606E"/>
    <w:rsid w:val="00DD02F5"/>
    <w:rsid w:val="00DD188F"/>
    <w:rsid w:val="00DD38CE"/>
    <w:rsid w:val="00DD3CB5"/>
    <w:rsid w:val="00DD3E7D"/>
    <w:rsid w:val="00DD41BE"/>
    <w:rsid w:val="00DD5834"/>
    <w:rsid w:val="00DD5EAD"/>
    <w:rsid w:val="00DD697D"/>
    <w:rsid w:val="00DD6BD8"/>
    <w:rsid w:val="00DE0144"/>
    <w:rsid w:val="00DE0D15"/>
    <w:rsid w:val="00DE5354"/>
    <w:rsid w:val="00DE58C4"/>
    <w:rsid w:val="00DE5DBF"/>
    <w:rsid w:val="00DE62D8"/>
    <w:rsid w:val="00DE6AAA"/>
    <w:rsid w:val="00DF0ED1"/>
    <w:rsid w:val="00DF27C8"/>
    <w:rsid w:val="00DF2E4A"/>
    <w:rsid w:val="00DF322C"/>
    <w:rsid w:val="00DF38DF"/>
    <w:rsid w:val="00DF3C49"/>
    <w:rsid w:val="00DF3D4B"/>
    <w:rsid w:val="00DF3E56"/>
    <w:rsid w:val="00DF572E"/>
    <w:rsid w:val="00DF6211"/>
    <w:rsid w:val="00DF67B9"/>
    <w:rsid w:val="00DF6FED"/>
    <w:rsid w:val="00E00185"/>
    <w:rsid w:val="00E01AA1"/>
    <w:rsid w:val="00E01B45"/>
    <w:rsid w:val="00E02520"/>
    <w:rsid w:val="00E02689"/>
    <w:rsid w:val="00E03904"/>
    <w:rsid w:val="00E04F1B"/>
    <w:rsid w:val="00E05EC7"/>
    <w:rsid w:val="00E06CAE"/>
    <w:rsid w:val="00E07042"/>
    <w:rsid w:val="00E0733B"/>
    <w:rsid w:val="00E10E3E"/>
    <w:rsid w:val="00E11317"/>
    <w:rsid w:val="00E1131B"/>
    <w:rsid w:val="00E11CB3"/>
    <w:rsid w:val="00E122B8"/>
    <w:rsid w:val="00E12ADF"/>
    <w:rsid w:val="00E12B6E"/>
    <w:rsid w:val="00E13FD4"/>
    <w:rsid w:val="00E15881"/>
    <w:rsid w:val="00E1590D"/>
    <w:rsid w:val="00E17489"/>
    <w:rsid w:val="00E20C59"/>
    <w:rsid w:val="00E2318F"/>
    <w:rsid w:val="00E23949"/>
    <w:rsid w:val="00E25126"/>
    <w:rsid w:val="00E25689"/>
    <w:rsid w:val="00E25AD5"/>
    <w:rsid w:val="00E265EE"/>
    <w:rsid w:val="00E30017"/>
    <w:rsid w:val="00E304F1"/>
    <w:rsid w:val="00E31D3A"/>
    <w:rsid w:val="00E33ECD"/>
    <w:rsid w:val="00E34DD5"/>
    <w:rsid w:val="00E352E6"/>
    <w:rsid w:val="00E35B5E"/>
    <w:rsid w:val="00E36A3C"/>
    <w:rsid w:val="00E36F7F"/>
    <w:rsid w:val="00E37762"/>
    <w:rsid w:val="00E4029B"/>
    <w:rsid w:val="00E40A2A"/>
    <w:rsid w:val="00E40D36"/>
    <w:rsid w:val="00E417B6"/>
    <w:rsid w:val="00E41FCB"/>
    <w:rsid w:val="00E42505"/>
    <w:rsid w:val="00E42EC7"/>
    <w:rsid w:val="00E431C3"/>
    <w:rsid w:val="00E447D4"/>
    <w:rsid w:val="00E44FEE"/>
    <w:rsid w:val="00E457AF"/>
    <w:rsid w:val="00E458A2"/>
    <w:rsid w:val="00E47EF8"/>
    <w:rsid w:val="00E5248D"/>
    <w:rsid w:val="00E5336F"/>
    <w:rsid w:val="00E5353D"/>
    <w:rsid w:val="00E548E8"/>
    <w:rsid w:val="00E55C55"/>
    <w:rsid w:val="00E564CF"/>
    <w:rsid w:val="00E5656A"/>
    <w:rsid w:val="00E5666C"/>
    <w:rsid w:val="00E56B9B"/>
    <w:rsid w:val="00E577A2"/>
    <w:rsid w:val="00E57E87"/>
    <w:rsid w:val="00E6022B"/>
    <w:rsid w:val="00E62975"/>
    <w:rsid w:val="00E64053"/>
    <w:rsid w:val="00E65822"/>
    <w:rsid w:val="00E65AF9"/>
    <w:rsid w:val="00E67574"/>
    <w:rsid w:val="00E67AE3"/>
    <w:rsid w:val="00E70324"/>
    <w:rsid w:val="00E706B2"/>
    <w:rsid w:val="00E70D00"/>
    <w:rsid w:val="00E70E31"/>
    <w:rsid w:val="00E71328"/>
    <w:rsid w:val="00E72796"/>
    <w:rsid w:val="00E72A5C"/>
    <w:rsid w:val="00E74056"/>
    <w:rsid w:val="00E75181"/>
    <w:rsid w:val="00E80013"/>
    <w:rsid w:val="00E81870"/>
    <w:rsid w:val="00E828B4"/>
    <w:rsid w:val="00E82F17"/>
    <w:rsid w:val="00E8332E"/>
    <w:rsid w:val="00E87868"/>
    <w:rsid w:val="00E90CFF"/>
    <w:rsid w:val="00E92400"/>
    <w:rsid w:val="00E926F9"/>
    <w:rsid w:val="00E92E70"/>
    <w:rsid w:val="00E93052"/>
    <w:rsid w:val="00E931E8"/>
    <w:rsid w:val="00E937E9"/>
    <w:rsid w:val="00E93BD7"/>
    <w:rsid w:val="00E94178"/>
    <w:rsid w:val="00E9523D"/>
    <w:rsid w:val="00E95AF3"/>
    <w:rsid w:val="00E960EC"/>
    <w:rsid w:val="00E97D86"/>
    <w:rsid w:val="00EA05AA"/>
    <w:rsid w:val="00EA0E41"/>
    <w:rsid w:val="00EA14F0"/>
    <w:rsid w:val="00EA28B1"/>
    <w:rsid w:val="00EA3AD6"/>
    <w:rsid w:val="00EA45C3"/>
    <w:rsid w:val="00EA48F8"/>
    <w:rsid w:val="00EA5357"/>
    <w:rsid w:val="00EA5FCA"/>
    <w:rsid w:val="00EA6C97"/>
    <w:rsid w:val="00EA747B"/>
    <w:rsid w:val="00EB0A69"/>
    <w:rsid w:val="00EB1813"/>
    <w:rsid w:val="00EB3124"/>
    <w:rsid w:val="00EB3406"/>
    <w:rsid w:val="00EB47B1"/>
    <w:rsid w:val="00EB6AAE"/>
    <w:rsid w:val="00EB6C72"/>
    <w:rsid w:val="00EB6DE4"/>
    <w:rsid w:val="00EB70CB"/>
    <w:rsid w:val="00EC053B"/>
    <w:rsid w:val="00EC0D30"/>
    <w:rsid w:val="00EC1184"/>
    <w:rsid w:val="00EC1ABD"/>
    <w:rsid w:val="00EC1B9F"/>
    <w:rsid w:val="00EC27D1"/>
    <w:rsid w:val="00EC37FB"/>
    <w:rsid w:val="00EC39B0"/>
    <w:rsid w:val="00EC3A96"/>
    <w:rsid w:val="00EC3BE2"/>
    <w:rsid w:val="00EC524F"/>
    <w:rsid w:val="00EC65F4"/>
    <w:rsid w:val="00ED14BF"/>
    <w:rsid w:val="00ED20C7"/>
    <w:rsid w:val="00ED37D0"/>
    <w:rsid w:val="00ED3A12"/>
    <w:rsid w:val="00ED3EF3"/>
    <w:rsid w:val="00ED42D2"/>
    <w:rsid w:val="00ED4FC8"/>
    <w:rsid w:val="00ED667B"/>
    <w:rsid w:val="00EE0068"/>
    <w:rsid w:val="00EE0351"/>
    <w:rsid w:val="00EE0A82"/>
    <w:rsid w:val="00EE19DE"/>
    <w:rsid w:val="00EE1F91"/>
    <w:rsid w:val="00EE2051"/>
    <w:rsid w:val="00EE207C"/>
    <w:rsid w:val="00EE2422"/>
    <w:rsid w:val="00EE246C"/>
    <w:rsid w:val="00EE28A9"/>
    <w:rsid w:val="00EE3D5F"/>
    <w:rsid w:val="00EE4CF4"/>
    <w:rsid w:val="00EE56BD"/>
    <w:rsid w:val="00EE7173"/>
    <w:rsid w:val="00EF10C2"/>
    <w:rsid w:val="00EF1DCA"/>
    <w:rsid w:val="00EF25AC"/>
    <w:rsid w:val="00EF27E3"/>
    <w:rsid w:val="00EF3429"/>
    <w:rsid w:val="00EF446B"/>
    <w:rsid w:val="00EF46C1"/>
    <w:rsid w:val="00EF573C"/>
    <w:rsid w:val="00EF5CB0"/>
    <w:rsid w:val="00EF65FA"/>
    <w:rsid w:val="00EF6855"/>
    <w:rsid w:val="00EF7236"/>
    <w:rsid w:val="00F00C6E"/>
    <w:rsid w:val="00F04317"/>
    <w:rsid w:val="00F0742E"/>
    <w:rsid w:val="00F07BC5"/>
    <w:rsid w:val="00F07E73"/>
    <w:rsid w:val="00F10468"/>
    <w:rsid w:val="00F11558"/>
    <w:rsid w:val="00F11EA6"/>
    <w:rsid w:val="00F1541E"/>
    <w:rsid w:val="00F15951"/>
    <w:rsid w:val="00F174A2"/>
    <w:rsid w:val="00F175DC"/>
    <w:rsid w:val="00F17A18"/>
    <w:rsid w:val="00F17B12"/>
    <w:rsid w:val="00F200E6"/>
    <w:rsid w:val="00F20C9C"/>
    <w:rsid w:val="00F216FB"/>
    <w:rsid w:val="00F218F5"/>
    <w:rsid w:val="00F2268A"/>
    <w:rsid w:val="00F2323D"/>
    <w:rsid w:val="00F242EA"/>
    <w:rsid w:val="00F24F3D"/>
    <w:rsid w:val="00F250D6"/>
    <w:rsid w:val="00F25209"/>
    <w:rsid w:val="00F25664"/>
    <w:rsid w:val="00F2639F"/>
    <w:rsid w:val="00F26539"/>
    <w:rsid w:val="00F26795"/>
    <w:rsid w:val="00F2687D"/>
    <w:rsid w:val="00F27DC8"/>
    <w:rsid w:val="00F30CCB"/>
    <w:rsid w:val="00F31D97"/>
    <w:rsid w:val="00F32D7E"/>
    <w:rsid w:val="00F332B5"/>
    <w:rsid w:val="00F34556"/>
    <w:rsid w:val="00F34D24"/>
    <w:rsid w:val="00F34D5C"/>
    <w:rsid w:val="00F34DDE"/>
    <w:rsid w:val="00F357BE"/>
    <w:rsid w:val="00F366C3"/>
    <w:rsid w:val="00F37AC2"/>
    <w:rsid w:val="00F40D05"/>
    <w:rsid w:val="00F412EB"/>
    <w:rsid w:val="00F41AB1"/>
    <w:rsid w:val="00F41CC9"/>
    <w:rsid w:val="00F4240F"/>
    <w:rsid w:val="00F42490"/>
    <w:rsid w:val="00F429EF"/>
    <w:rsid w:val="00F42E68"/>
    <w:rsid w:val="00F43227"/>
    <w:rsid w:val="00F438E1"/>
    <w:rsid w:val="00F44B91"/>
    <w:rsid w:val="00F453D7"/>
    <w:rsid w:val="00F45D49"/>
    <w:rsid w:val="00F46FC2"/>
    <w:rsid w:val="00F474FF"/>
    <w:rsid w:val="00F507BC"/>
    <w:rsid w:val="00F50B23"/>
    <w:rsid w:val="00F513A9"/>
    <w:rsid w:val="00F52D53"/>
    <w:rsid w:val="00F55B06"/>
    <w:rsid w:val="00F55B70"/>
    <w:rsid w:val="00F56F2E"/>
    <w:rsid w:val="00F57522"/>
    <w:rsid w:val="00F577EF"/>
    <w:rsid w:val="00F57A97"/>
    <w:rsid w:val="00F57BC2"/>
    <w:rsid w:val="00F633CA"/>
    <w:rsid w:val="00F6500F"/>
    <w:rsid w:val="00F67037"/>
    <w:rsid w:val="00F6733A"/>
    <w:rsid w:val="00F715C2"/>
    <w:rsid w:val="00F71785"/>
    <w:rsid w:val="00F72161"/>
    <w:rsid w:val="00F722C3"/>
    <w:rsid w:val="00F72AA2"/>
    <w:rsid w:val="00F72B37"/>
    <w:rsid w:val="00F73427"/>
    <w:rsid w:val="00F73B4B"/>
    <w:rsid w:val="00F74FFF"/>
    <w:rsid w:val="00F75F00"/>
    <w:rsid w:val="00F76980"/>
    <w:rsid w:val="00F779C1"/>
    <w:rsid w:val="00F77D5D"/>
    <w:rsid w:val="00F80C89"/>
    <w:rsid w:val="00F8185D"/>
    <w:rsid w:val="00F825B3"/>
    <w:rsid w:val="00F84C3B"/>
    <w:rsid w:val="00F85A99"/>
    <w:rsid w:val="00F85EC5"/>
    <w:rsid w:val="00F86E8A"/>
    <w:rsid w:val="00F879E9"/>
    <w:rsid w:val="00F87A2C"/>
    <w:rsid w:val="00F90448"/>
    <w:rsid w:val="00F904B1"/>
    <w:rsid w:val="00F929DE"/>
    <w:rsid w:val="00F93713"/>
    <w:rsid w:val="00F93F04"/>
    <w:rsid w:val="00F9419F"/>
    <w:rsid w:val="00F94E81"/>
    <w:rsid w:val="00F95655"/>
    <w:rsid w:val="00F95692"/>
    <w:rsid w:val="00F95D43"/>
    <w:rsid w:val="00F9678A"/>
    <w:rsid w:val="00FA16F5"/>
    <w:rsid w:val="00FA1AAC"/>
    <w:rsid w:val="00FA28DF"/>
    <w:rsid w:val="00FA321C"/>
    <w:rsid w:val="00FA390B"/>
    <w:rsid w:val="00FA471A"/>
    <w:rsid w:val="00FA4B7A"/>
    <w:rsid w:val="00FA6544"/>
    <w:rsid w:val="00FA6887"/>
    <w:rsid w:val="00FA7162"/>
    <w:rsid w:val="00FB029D"/>
    <w:rsid w:val="00FB0CF0"/>
    <w:rsid w:val="00FB199C"/>
    <w:rsid w:val="00FB1D7D"/>
    <w:rsid w:val="00FB3E20"/>
    <w:rsid w:val="00FB3F57"/>
    <w:rsid w:val="00FB4DCF"/>
    <w:rsid w:val="00FB4F44"/>
    <w:rsid w:val="00FB5852"/>
    <w:rsid w:val="00FB611D"/>
    <w:rsid w:val="00FB6FD6"/>
    <w:rsid w:val="00FB78CE"/>
    <w:rsid w:val="00FB78E3"/>
    <w:rsid w:val="00FC0036"/>
    <w:rsid w:val="00FC04E3"/>
    <w:rsid w:val="00FC063E"/>
    <w:rsid w:val="00FC1125"/>
    <w:rsid w:val="00FC282F"/>
    <w:rsid w:val="00FC2DF6"/>
    <w:rsid w:val="00FC355D"/>
    <w:rsid w:val="00FC6407"/>
    <w:rsid w:val="00FC646D"/>
    <w:rsid w:val="00FC7D46"/>
    <w:rsid w:val="00FD078E"/>
    <w:rsid w:val="00FD1728"/>
    <w:rsid w:val="00FD2715"/>
    <w:rsid w:val="00FD2E67"/>
    <w:rsid w:val="00FD35A5"/>
    <w:rsid w:val="00FD3983"/>
    <w:rsid w:val="00FD46D9"/>
    <w:rsid w:val="00FD5284"/>
    <w:rsid w:val="00FD6319"/>
    <w:rsid w:val="00FD6AC8"/>
    <w:rsid w:val="00FE1E9B"/>
    <w:rsid w:val="00FE26CE"/>
    <w:rsid w:val="00FE2E59"/>
    <w:rsid w:val="00FE2FC0"/>
    <w:rsid w:val="00FE3843"/>
    <w:rsid w:val="00FE3F73"/>
    <w:rsid w:val="00FE3FD6"/>
    <w:rsid w:val="00FE4FB6"/>
    <w:rsid w:val="00FE5453"/>
    <w:rsid w:val="00FE5559"/>
    <w:rsid w:val="00FE5A81"/>
    <w:rsid w:val="00FE6FE2"/>
    <w:rsid w:val="00FF0AED"/>
    <w:rsid w:val="00FF0DCC"/>
    <w:rsid w:val="00FF1751"/>
    <w:rsid w:val="00FF1913"/>
    <w:rsid w:val="00FF1952"/>
    <w:rsid w:val="00FF24EF"/>
    <w:rsid w:val="00FF2DBE"/>
    <w:rsid w:val="00FF2E43"/>
    <w:rsid w:val="00FF4D34"/>
    <w:rsid w:val="00FF6AEE"/>
    <w:rsid w:val="00FF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9953"/>
    <o:shapelayout v:ext="edit">
      <o:idmap v:ext="edit" data="1"/>
    </o:shapelayout>
  </w:shapeDefaults>
  <w:decimalSymbol w:val=","/>
  <w:listSeparator w:val=";"/>
  <w14:docId w14:val="70F16DE7"/>
  <w15:docId w15:val="{FBB82B9F-DEF5-4CE7-A833-B72DB913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81C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686"/>
    <w:pPr>
      <w:keepNext/>
      <w:tabs>
        <w:tab w:val="right" w:pos="8789"/>
        <w:tab w:val="right" w:pos="9639"/>
      </w:tabs>
      <w:spacing w:after="240"/>
      <w:outlineLvl w:val="0"/>
    </w:pPr>
    <w:rPr>
      <w:rFonts w:cs="Arial"/>
      <w:b/>
      <w:bCs/>
      <w:kern w:val="32"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B6686"/>
    <w:pPr>
      <w:keepNext/>
      <w:spacing w:after="240"/>
      <w:outlineLvl w:val="1"/>
    </w:pPr>
    <w:rPr>
      <w:rFonts w:cs="Arial"/>
      <w:b/>
      <w:bCs/>
      <w:iCs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B6686"/>
    <w:pPr>
      <w:keepNext/>
      <w:spacing w:after="240"/>
      <w:jc w:val="left"/>
      <w:outlineLvl w:val="2"/>
    </w:pPr>
    <w:rPr>
      <w:rFonts w:cs="Arial"/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85FFC"/>
    <w:pPr>
      <w:keepNext/>
      <w:spacing w:before="240" w:after="60"/>
      <w:outlineLvl w:val="3"/>
    </w:pPr>
    <w:rPr>
      <w:b/>
      <w:bCs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85FFC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2E0779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E674C"/>
    <w:pPr>
      <w:keepNext/>
      <w:overflowPunct w:val="0"/>
      <w:autoSpaceDE w:val="0"/>
      <w:autoSpaceDN w:val="0"/>
      <w:adjustRightInd w:val="0"/>
      <w:spacing w:line="240" w:lineRule="auto"/>
      <w:ind w:left="851"/>
      <w:jc w:val="center"/>
      <w:textAlignment w:val="baseline"/>
      <w:outlineLvl w:val="6"/>
    </w:pPr>
    <w:rPr>
      <w:rFonts w:ascii="Times New Roman" w:hAnsi="Times New Roman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2E0779"/>
    <w:pPr>
      <w:keepNext/>
      <w:widowControl w:val="0"/>
      <w:suppressAutoHyphens/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7"/>
    </w:pPr>
    <w:rPr>
      <w:rFonts w:ascii="Times New Roman" w:hAnsi="Times New Roman"/>
      <w:b/>
      <w:sz w:val="21"/>
      <w:szCs w:val="20"/>
    </w:rPr>
  </w:style>
  <w:style w:type="paragraph" w:styleId="Nagwek9">
    <w:name w:val="heading 9"/>
    <w:basedOn w:val="Normalny"/>
    <w:next w:val="Normalny"/>
    <w:link w:val="Nagwek9Znak"/>
    <w:qFormat/>
    <w:rsid w:val="002E0779"/>
    <w:pPr>
      <w:spacing w:before="240" w:after="60" w:line="240" w:lineRule="auto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StronatytuowaZlewej0cmWysunicie375cm">
    <w:name w:val="Styl Strona tytułowa + Z lewej:  0 cm Wysunięcie:  375 cm"/>
    <w:basedOn w:val="Stronatytuowa"/>
    <w:rsid w:val="004208FC"/>
    <w:pPr>
      <w:ind w:left="2126" w:hanging="2126"/>
      <w:jc w:val="left"/>
    </w:pPr>
    <w:rPr>
      <w:bCs/>
      <w:szCs w:val="20"/>
    </w:rPr>
  </w:style>
  <w:style w:type="paragraph" w:customStyle="1" w:styleId="Styl11ptDoprawej">
    <w:name w:val="Styl 11 pt Do prawej"/>
    <w:basedOn w:val="Normalny"/>
    <w:rsid w:val="00E304F1"/>
    <w:rPr>
      <w:szCs w:val="20"/>
    </w:rPr>
  </w:style>
  <w:style w:type="paragraph" w:customStyle="1" w:styleId="Stronatytuowa">
    <w:name w:val="Strona tytułowa"/>
    <w:basedOn w:val="Normalny"/>
    <w:link w:val="StronatytuowaZnak"/>
    <w:rsid w:val="00B908DD"/>
    <w:pPr>
      <w:tabs>
        <w:tab w:val="left" w:pos="1985"/>
        <w:tab w:val="left" w:pos="6804"/>
        <w:tab w:val="left" w:leader="dot" w:pos="9072"/>
      </w:tabs>
      <w:spacing w:after="360"/>
    </w:pPr>
    <w:rPr>
      <w:b/>
    </w:rPr>
  </w:style>
  <w:style w:type="character" w:styleId="Numerstrony">
    <w:name w:val="page number"/>
    <w:rsid w:val="00294DDB"/>
  </w:style>
  <w:style w:type="character" w:customStyle="1" w:styleId="StronatytuowaZnak">
    <w:name w:val="Strona tytułowa Znak"/>
    <w:link w:val="Stronatytuowa"/>
    <w:rsid w:val="00B908DD"/>
    <w:rPr>
      <w:b/>
      <w:sz w:val="24"/>
      <w:szCs w:val="24"/>
      <w:lang w:val="pl-PL" w:eastAsia="pl-PL" w:bidi="ar-SA"/>
    </w:rPr>
  </w:style>
  <w:style w:type="paragraph" w:customStyle="1" w:styleId="StylSpistreciNiePogrubienie">
    <w:name w:val="Styl Spis treści + Nie Pogrubienie"/>
    <w:basedOn w:val="Normalny"/>
    <w:rsid w:val="00985FFC"/>
    <w:pPr>
      <w:numPr>
        <w:ilvl w:val="1"/>
        <w:numId w:val="2"/>
      </w:numPr>
      <w:tabs>
        <w:tab w:val="right" w:leader="dot" w:pos="9639"/>
      </w:tabs>
      <w:spacing w:before="120"/>
    </w:pPr>
  </w:style>
  <w:style w:type="numbering" w:customStyle="1" w:styleId="Rozdziay-nr">
    <w:name w:val="Rozdziały-nr"/>
    <w:basedOn w:val="Bezlisty"/>
    <w:rsid w:val="00012422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0020C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20CB"/>
    <w:rPr>
      <w:rFonts w:ascii="Arial" w:hAnsi="Arial"/>
      <w:sz w:val="24"/>
      <w:szCs w:val="24"/>
    </w:rPr>
  </w:style>
  <w:style w:type="table" w:styleId="Tabela-Siatka">
    <w:name w:val="Table Grid"/>
    <w:basedOn w:val="Standardowy"/>
    <w:uiPriority w:val="59"/>
    <w:rsid w:val="001B7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numbering" w:customStyle="1" w:styleId="Spistresci">
    <w:name w:val="Spis tresci"/>
    <w:basedOn w:val="Bezlisty"/>
    <w:rsid w:val="00971837"/>
    <w:pPr>
      <w:numPr>
        <w:numId w:val="2"/>
      </w:numPr>
    </w:pPr>
  </w:style>
  <w:style w:type="paragraph" w:styleId="Spistreci1">
    <w:name w:val="toc 1"/>
    <w:basedOn w:val="Normalny"/>
    <w:next w:val="Normalny"/>
    <w:autoRedefine/>
    <w:uiPriority w:val="39"/>
    <w:qFormat/>
    <w:rsid w:val="001168CE"/>
    <w:pPr>
      <w:tabs>
        <w:tab w:val="left" w:pos="480"/>
        <w:tab w:val="right" w:leader="dot" w:pos="9061"/>
      </w:tabs>
      <w:spacing w:before="60"/>
      <w:jc w:val="left"/>
    </w:pPr>
    <w:rPr>
      <w:b/>
      <w:bCs/>
      <w:szCs w:val="20"/>
    </w:rPr>
  </w:style>
  <w:style w:type="paragraph" w:styleId="Tekstdymka">
    <w:name w:val="Balloon Text"/>
    <w:basedOn w:val="Normalny"/>
    <w:link w:val="TekstdymkaZnak"/>
    <w:semiHidden/>
    <w:rsid w:val="00FE5A81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qFormat/>
    <w:rsid w:val="001168CE"/>
    <w:pPr>
      <w:spacing w:before="60" w:after="60"/>
      <w:ind w:left="357"/>
      <w:jc w:val="left"/>
    </w:pPr>
    <w:rPr>
      <w:iCs/>
      <w:szCs w:val="20"/>
    </w:rPr>
  </w:style>
  <w:style w:type="character" w:styleId="Hipercze">
    <w:name w:val="Hyperlink"/>
    <w:uiPriority w:val="99"/>
    <w:rsid w:val="00264FA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754D9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5B6686"/>
    <w:rPr>
      <w:rFonts w:ascii="Arial" w:hAnsi="Arial" w:cs="Arial"/>
      <w:b/>
      <w:bCs/>
      <w:kern w:val="32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B6686"/>
    <w:rPr>
      <w:rFonts w:ascii="Arial" w:hAnsi="Arial" w:cs="Arial"/>
      <w:b/>
      <w:bCs/>
      <w:iCs/>
      <w:sz w:val="24"/>
      <w:szCs w:val="24"/>
    </w:rPr>
  </w:style>
  <w:style w:type="paragraph" w:customStyle="1" w:styleId="Default">
    <w:name w:val="Default"/>
    <w:rsid w:val="008A4EF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81A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A99"/>
    <w:rPr>
      <w:rFonts w:ascii="Arial" w:hAnsi="Arial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1168CE"/>
    <w:pPr>
      <w:tabs>
        <w:tab w:val="left" w:pos="1440"/>
        <w:tab w:val="right" w:leader="dot" w:pos="9061"/>
      </w:tabs>
      <w:spacing w:before="60" w:after="60"/>
      <w:ind w:left="1418" w:hanging="738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qFormat/>
    <w:rsid w:val="001168CE"/>
    <w:pPr>
      <w:spacing w:before="60" w:after="60"/>
      <w:ind w:left="1021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3662D"/>
    <w:pPr>
      <w:spacing w:before="60"/>
      <w:ind w:left="958"/>
      <w:jc w:val="left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0C89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0C89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0C89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0C89"/>
    <w:pPr>
      <w:ind w:left="1920"/>
      <w:jc w:val="left"/>
    </w:pPr>
    <w:rPr>
      <w:rFonts w:asciiTheme="minorHAnsi" w:hAnsiTheme="minorHAnsi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3662D"/>
    <w:pPr>
      <w:keepLines/>
      <w:tabs>
        <w:tab w:val="clear" w:pos="8789"/>
        <w:tab w:val="clear" w:pos="9639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Obszartekstu">
    <w:name w:val="Obszar tekstu"/>
    <w:basedOn w:val="Normalny"/>
    <w:rsid w:val="00F00C6E"/>
    <w:pPr>
      <w:autoSpaceDE w:val="0"/>
      <w:autoSpaceDN w:val="0"/>
      <w:adjustRightInd w:val="0"/>
      <w:spacing w:before="113" w:line="240" w:lineRule="auto"/>
      <w:ind w:left="709" w:firstLine="709"/>
    </w:pPr>
    <w:rPr>
      <w:rFonts w:ascii="Times New Roman" w:hAnsi="Times New Roman"/>
    </w:rPr>
  </w:style>
  <w:style w:type="paragraph" w:customStyle="1" w:styleId="Standard">
    <w:name w:val="Standard"/>
    <w:rsid w:val="00F00C6E"/>
    <w:pPr>
      <w:autoSpaceDE w:val="0"/>
      <w:autoSpaceDN w:val="0"/>
      <w:adjustRightInd w:val="0"/>
    </w:pPr>
    <w:rPr>
      <w:sz w:val="24"/>
      <w:szCs w:val="24"/>
    </w:rPr>
  </w:style>
  <w:style w:type="numbering" w:customStyle="1" w:styleId="Nrroz0">
    <w:name w:val="Nrroz"/>
    <w:basedOn w:val="Bezlisty"/>
    <w:rsid w:val="00F00C6E"/>
    <w:pPr>
      <w:numPr>
        <w:numId w:val="3"/>
      </w:numPr>
    </w:pPr>
  </w:style>
  <w:style w:type="paragraph" w:customStyle="1" w:styleId="Spistreci">
    <w:name w:val="Spis treści"/>
    <w:basedOn w:val="Normalny"/>
    <w:link w:val="SpistreciZnak"/>
    <w:rsid w:val="00994D1D"/>
    <w:pPr>
      <w:tabs>
        <w:tab w:val="right" w:leader="dot" w:pos="9639"/>
      </w:tabs>
      <w:spacing w:before="120"/>
      <w:ind w:left="1418" w:hanging="709"/>
    </w:pPr>
    <w:rPr>
      <w:b/>
    </w:rPr>
  </w:style>
  <w:style w:type="character" w:customStyle="1" w:styleId="SpistreciZnak">
    <w:name w:val="Spis treści Znak"/>
    <w:link w:val="Spistreci"/>
    <w:rsid w:val="00994D1D"/>
    <w:rPr>
      <w:rFonts w:ascii="Arial" w:hAnsi="Arial"/>
      <w:b/>
      <w:sz w:val="24"/>
      <w:szCs w:val="24"/>
    </w:rPr>
  </w:style>
  <w:style w:type="paragraph" w:styleId="Tekstpodstawowy">
    <w:name w:val="Body Text"/>
    <w:aliases w:val="Tekst podstawowy Znak Znak"/>
    <w:basedOn w:val="Normalny"/>
    <w:link w:val="TekstpodstawowyZnak"/>
    <w:rsid w:val="00F76980"/>
    <w:pPr>
      <w:spacing w:line="240" w:lineRule="auto"/>
    </w:pPr>
    <w:rPr>
      <w:rFonts w:ascii="Times New Roman" w:hAnsi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76980"/>
    <w:rPr>
      <w:sz w:val="24"/>
      <w:szCs w:val="24"/>
    </w:rPr>
  </w:style>
  <w:style w:type="paragraph" w:customStyle="1" w:styleId="Tekstproj">
    <w:name w:val="Tekst proj."/>
    <w:basedOn w:val="Normalny"/>
    <w:rsid w:val="00F76980"/>
  </w:style>
  <w:style w:type="paragraph" w:customStyle="1" w:styleId="TekstprojZnak1">
    <w:name w:val="Tekst proj. Znak1"/>
    <w:basedOn w:val="Normalny"/>
    <w:link w:val="TekstprojZnakZnak1"/>
    <w:rsid w:val="00F76980"/>
  </w:style>
  <w:style w:type="character" w:customStyle="1" w:styleId="TekstprojZnakZnak1">
    <w:name w:val="Tekst proj. Znak Znak1"/>
    <w:link w:val="TekstprojZnak1"/>
    <w:rsid w:val="00F76980"/>
    <w:rPr>
      <w:rFonts w:ascii="Arial" w:hAnsi="Arial"/>
      <w:sz w:val="24"/>
      <w:szCs w:val="24"/>
    </w:rPr>
  </w:style>
  <w:style w:type="paragraph" w:customStyle="1" w:styleId="Rozdziay">
    <w:name w:val="Rozdziały"/>
    <w:basedOn w:val="Normalny"/>
    <w:rsid w:val="008D5489"/>
    <w:pPr>
      <w:spacing w:after="240"/>
      <w:jc w:val="left"/>
    </w:pPr>
    <w:rPr>
      <w:b/>
    </w:rPr>
  </w:style>
  <w:style w:type="paragraph" w:customStyle="1" w:styleId="TekstprojZnak">
    <w:name w:val="Tekst proj. Znak"/>
    <w:basedOn w:val="Normalny"/>
    <w:link w:val="TekstprojZnakZnak"/>
    <w:rsid w:val="008D5489"/>
  </w:style>
  <w:style w:type="character" w:customStyle="1" w:styleId="TekstprojZnakZnak">
    <w:name w:val="Tekst proj. Znak Znak"/>
    <w:link w:val="TekstprojZnak"/>
    <w:rsid w:val="008D5489"/>
    <w:rPr>
      <w:rFonts w:ascii="Arial" w:hAnsi="Arial"/>
      <w:sz w:val="24"/>
      <w:szCs w:val="24"/>
    </w:rPr>
  </w:style>
  <w:style w:type="paragraph" w:customStyle="1" w:styleId="NumeracjarozdziawZnak">
    <w:name w:val="Numeracja rozdziałów Znak"/>
    <w:basedOn w:val="Normalny"/>
    <w:link w:val="NumeracjarozdziawZnakZnak"/>
    <w:rsid w:val="00F84C3B"/>
    <w:pPr>
      <w:autoSpaceDE w:val="0"/>
      <w:autoSpaceDN w:val="0"/>
      <w:adjustRightInd w:val="0"/>
      <w:spacing w:before="113" w:line="240" w:lineRule="auto"/>
      <w:jc w:val="left"/>
    </w:pPr>
    <w:rPr>
      <w:b/>
      <w:bCs/>
    </w:rPr>
  </w:style>
  <w:style w:type="character" w:customStyle="1" w:styleId="NumeracjarozdziawZnakZnak">
    <w:name w:val="Numeracja rozdziałów Znak Znak"/>
    <w:link w:val="NumeracjarozdziawZnak"/>
    <w:rsid w:val="00F84C3B"/>
    <w:rPr>
      <w:rFonts w:ascii="Arial" w:hAnsi="Arial"/>
      <w:b/>
      <w:bCs/>
      <w:sz w:val="24"/>
      <w:szCs w:val="24"/>
    </w:rPr>
  </w:style>
  <w:style w:type="paragraph" w:customStyle="1" w:styleId="Tytu6">
    <w:name w:val="Tytuł 6"/>
    <w:basedOn w:val="Normalny"/>
    <w:next w:val="Normalny"/>
    <w:rsid w:val="00F84C3B"/>
    <w:pPr>
      <w:keepNext/>
      <w:numPr>
        <w:ilvl w:val="5"/>
      </w:numPr>
      <w:tabs>
        <w:tab w:val="left" w:pos="5670"/>
      </w:tabs>
      <w:autoSpaceDE w:val="0"/>
      <w:autoSpaceDN w:val="0"/>
      <w:adjustRightInd w:val="0"/>
      <w:spacing w:line="240" w:lineRule="auto"/>
      <w:jc w:val="left"/>
      <w:outlineLvl w:val="5"/>
    </w:pPr>
    <w:rPr>
      <w:rFonts w:ascii="Times New Roman" w:hAnsi="Times New Roman"/>
    </w:rPr>
  </w:style>
  <w:style w:type="character" w:customStyle="1" w:styleId="st1">
    <w:name w:val="st1"/>
    <w:rsid w:val="00C363A5"/>
  </w:style>
  <w:style w:type="paragraph" w:styleId="Tekstprzypisukocowego">
    <w:name w:val="endnote text"/>
    <w:basedOn w:val="Normalny"/>
    <w:link w:val="TekstprzypisukocowegoZnak"/>
    <w:semiHidden/>
    <w:unhideWhenUsed/>
    <w:rsid w:val="007A764A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64A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7A764A"/>
    <w:rPr>
      <w:vertAlign w:val="superscript"/>
    </w:rPr>
  </w:style>
  <w:style w:type="character" w:customStyle="1" w:styleId="TekstprojZnak1Znak">
    <w:name w:val="Tekst proj. Znak1 Znak"/>
    <w:rsid w:val="00314B99"/>
    <w:rPr>
      <w:rFonts w:ascii="Arial" w:hAnsi="Arial"/>
      <w:sz w:val="24"/>
      <w:szCs w:val="24"/>
    </w:rPr>
  </w:style>
  <w:style w:type="paragraph" w:styleId="Listapunktowana">
    <w:name w:val="List Bullet"/>
    <w:basedOn w:val="Normalny"/>
    <w:autoRedefine/>
    <w:rsid w:val="00FF2DBE"/>
    <w:pPr>
      <w:numPr>
        <w:numId w:val="6"/>
      </w:num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Legenda">
    <w:name w:val="caption"/>
    <w:basedOn w:val="Normalny"/>
    <w:next w:val="Normalny"/>
    <w:unhideWhenUsed/>
    <w:qFormat/>
    <w:rsid w:val="00FF2DBE"/>
    <w:pPr>
      <w:spacing w:after="200" w:line="240" w:lineRule="auto"/>
    </w:pPr>
    <w:rPr>
      <w:i/>
      <w:iCs/>
      <w:sz w:val="20"/>
      <w:szCs w:val="18"/>
    </w:rPr>
  </w:style>
  <w:style w:type="paragraph" w:styleId="Lista">
    <w:name w:val="List"/>
    <w:basedOn w:val="Normalny"/>
    <w:uiPriority w:val="99"/>
    <w:rsid w:val="008E2F25"/>
    <w:pPr>
      <w:spacing w:line="240" w:lineRule="auto"/>
      <w:ind w:left="283" w:hanging="283"/>
      <w:jc w:val="left"/>
    </w:pPr>
    <w:rPr>
      <w:rFonts w:cs="Arial"/>
      <w:sz w:val="22"/>
      <w:szCs w:val="22"/>
      <w:lang w:eastAsia="zh-CN"/>
    </w:rPr>
  </w:style>
  <w:style w:type="paragraph" w:styleId="Listapunktowana3">
    <w:name w:val="List Bullet 3"/>
    <w:basedOn w:val="Normalny"/>
    <w:uiPriority w:val="99"/>
    <w:semiHidden/>
    <w:unhideWhenUsed/>
    <w:rsid w:val="000515D3"/>
    <w:pPr>
      <w:numPr>
        <w:numId w:val="7"/>
      </w:numPr>
      <w:spacing w:after="160" w:line="259" w:lineRule="auto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B3690"/>
    <w:pPr>
      <w:spacing w:after="120" w:line="480" w:lineRule="auto"/>
      <w:ind w:left="283"/>
    </w:pPr>
    <w:rPr>
      <w:rFonts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B3690"/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876FC2"/>
    <w:pPr>
      <w:suppressAutoHyphens/>
    </w:pPr>
    <w:rPr>
      <w:sz w:val="24"/>
      <w:szCs w:val="24"/>
      <w:lang w:eastAsia="ar-SA"/>
    </w:rPr>
  </w:style>
  <w:style w:type="paragraph" w:customStyle="1" w:styleId="Tabela1">
    <w:name w:val="Tabela1"/>
    <w:basedOn w:val="Nagwek"/>
    <w:rsid w:val="000E47B9"/>
    <w:pPr>
      <w:widowControl w:val="0"/>
      <w:tabs>
        <w:tab w:val="clear" w:pos="4536"/>
        <w:tab w:val="clear" w:pos="9072"/>
        <w:tab w:val="left" w:pos="567"/>
      </w:tabs>
      <w:spacing w:before="60" w:after="60"/>
      <w:jc w:val="center"/>
    </w:pPr>
    <w:rPr>
      <w:rFonts w:ascii="Times New Roman" w:hAnsi="Times New Roman"/>
      <w:sz w:val="20"/>
      <w:szCs w:val="20"/>
    </w:rPr>
  </w:style>
  <w:style w:type="paragraph" w:customStyle="1" w:styleId="TekstprojZnak1ZnakZnak">
    <w:name w:val="Tekst proj. Znak1 Znak Znak"/>
    <w:basedOn w:val="Normalny"/>
    <w:link w:val="TekstprojZnak1ZnakZnakZnak"/>
    <w:rsid w:val="000E47B9"/>
  </w:style>
  <w:style w:type="character" w:customStyle="1" w:styleId="TekstprojZnak1ZnakZnakZnak">
    <w:name w:val="Tekst proj. Znak1 Znak Znak Znak"/>
    <w:link w:val="TekstprojZnak1ZnakZnak"/>
    <w:rsid w:val="000E47B9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E47EF8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47EF8"/>
  </w:style>
  <w:style w:type="character" w:styleId="Odwoanieprzypisudolnego">
    <w:name w:val="footnote reference"/>
    <w:semiHidden/>
    <w:rsid w:val="00E47EF8"/>
    <w:rPr>
      <w:vertAlign w:val="superscript"/>
    </w:rPr>
  </w:style>
  <w:style w:type="paragraph" w:customStyle="1" w:styleId="NumeracjarozdziawZnak2">
    <w:name w:val="Numeracja rozdziałów Znak2"/>
    <w:basedOn w:val="Normalny"/>
    <w:rsid w:val="004E5FDD"/>
    <w:pPr>
      <w:autoSpaceDE w:val="0"/>
      <w:autoSpaceDN w:val="0"/>
      <w:adjustRightInd w:val="0"/>
      <w:spacing w:before="113" w:line="240" w:lineRule="auto"/>
    </w:pPr>
    <w:rPr>
      <w:rFonts w:ascii="Times New Roman" w:hAnsi="Times New Roman"/>
      <w:b/>
      <w:bCs/>
    </w:rPr>
  </w:style>
  <w:style w:type="paragraph" w:customStyle="1" w:styleId="Tekstpodstawowywcity21">
    <w:name w:val="Tekst podstawowy wcięty 21"/>
    <w:basedOn w:val="Normalny"/>
    <w:rsid w:val="004E5FDD"/>
    <w:pPr>
      <w:suppressAutoHyphens/>
      <w:spacing w:line="240" w:lineRule="auto"/>
      <w:ind w:left="708"/>
      <w:jc w:val="left"/>
    </w:pPr>
    <w:rPr>
      <w:rFonts w:ascii="Times New Roman" w:hAnsi="Times New Roman"/>
      <w:lang w:eastAsia="ar-SA"/>
    </w:rPr>
  </w:style>
  <w:style w:type="paragraph" w:customStyle="1" w:styleId="Tekstpodstawowywcity31">
    <w:name w:val="Tekst podstawowy wcięty 31"/>
    <w:basedOn w:val="Normalny"/>
    <w:rsid w:val="004E5FDD"/>
    <w:pPr>
      <w:suppressAutoHyphens/>
      <w:spacing w:line="240" w:lineRule="auto"/>
      <w:ind w:left="426"/>
      <w:jc w:val="left"/>
    </w:pPr>
    <w:rPr>
      <w:rFonts w:ascii="Times New Roman" w:hAnsi="Times New Roman"/>
      <w:sz w:val="26"/>
      <w:lang w:eastAsia="ar-SA"/>
    </w:rPr>
  </w:style>
  <w:style w:type="paragraph" w:customStyle="1" w:styleId="tekstost">
    <w:name w:val="tekst ost"/>
    <w:basedOn w:val="Normalny"/>
    <w:rsid w:val="004E5FDD"/>
    <w:pPr>
      <w:suppressAutoHyphens/>
      <w:overflowPunct w:val="0"/>
      <w:autoSpaceDE w:val="0"/>
      <w:spacing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WW-Nagwek">
    <w:name w:val="WW-Nagłówek"/>
    <w:basedOn w:val="Spistreci1"/>
    <w:next w:val="Tekstpodstawowy"/>
    <w:rsid w:val="004E5FDD"/>
    <w:pPr>
      <w:keepNext/>
      <w:tabs>
        <w:tab w:val="clear" w:pos="480"/>
        <w:tab w:val="clear" w:pos="9061"/>
      </w:tabs>
      <w:suppressAutoHyphens/>
      <w:spacing w:before="240" w:line="240" w:lineRule="auto"/>
      <w:ind w:left="397"/>
    </w:pPr>
    <w:rPr>
      <w:rFonts w:ascii="Courier New" w:eastAsia="Lucida Sans Unicode" w:hAnsi="Courier New"/>
      <w:bCs w:val="0"/>
      <w:sz w:val="32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2E0779"/>
    <w:rPr>
      <w:b/>
      <w:b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rsid w:val="002E0779"/>
    <w:rPr>
      <w:b/>
      <w:sz w:val="21"/>
    </w:rPr>
  </w:style>
  <w:style w:type="character" w:customStyle="1" w:styleId="Nagwek9Znak">
    <w:name w:val="Nagłówek 9 Znak"/>
    <w:basedOn w:val="Domylnaczcionkaakapitu"/>
    <w:link w:val="Nagwek9"/>
    <w:rsid w:val="002E0779"/>
    <w:rPr>
      <w:rFonts w:ascii="Arial" w:hAnsi="Arial" w:cs="Arial"/>
      <w:sz w:val="22"/>
      <w:szCs w:val="22"/>
    </w:rPr>
  </w:style>
  <w:style w:type="paragraph" w:customStyle="1" w:styleId="StylRozdziay12pt">
    <w:name w:val="Styl Rozdziały + 12 pt"/>
    <w:basedOn w:val="Normalny"/>
    <w:rsid w:val="002E0779"/>
    <w:pPr>
      <w:spacing w:before="120" w:after="120"/>
    </w:pPr>
    <w:rPr>
      <w:b/>
      <w:bCs/>
    </w:rPr>
  </w:style>
  <w:style w:type="paragraph" w:customStyle="1" w:styleId="StronatytuowaZnakZnak">
    <w:name w:val="Strona tytułowa Znak Znak"/>
    <w:basedOn w:val="Normalny"/>
    <w:link w:val="StronatytuowaZnakZnakZnak"/>
    <w:rsid w:val="002E0779"/>
    <w:pPr>
      <w:tabs>
        <w:tab w:val="left" w:pos="1985"/>
        <w:tab w:val="left" w:pos="6804"/>
        <w:tab w:val="left" w:leader="dot" w:pos="9072"/>
      </w:tabs>
      <w:spacing w:after="360"/>
    </w:pPr>
    <w:rPr>
      <w:rFonts w:ascii="Times New Roman" w:hAnsi="Times New Roman"/>
      <w:b/>
    </w:rPr>
  </w:style>
  <w:style w:type="paragraph" w:customStyle="1" w:styleId="StylInterlinia15wiersza">
    <w:name w:val="Styl Interlinia:  15 wiersza"/>
    <w:basedOn w:val="Normalny"/>
    <w:rsid w:val="002E0779"/>
    <w:rPr>
      <w:szCs w:val="20"/>
    </w:rPr>
  </w:style>
  <w:style w:type="character" w:customStyle="1" w:styleId="StronatytuowaZnakZnakZnak">
    <w:name w:val="Strona tytułowa Znak Znak Znak"/>
    <w:link w:val="StronatytuowaZnakZnak"/>
    <w:rsid w:val="002E0779"/>
    <w:rPr>
      <w:b/>
      <w:sz w:val="24"/>
      <w:szCs w:val="24"/>
    </w:rPr>
  </w:style>
  <w:style w:type="paragraph" w:customStyle="1" w:styleId="StylRozdziayPrzed0ptPo0pt">
    <w:name w:val="Styl Rozdziały + Przed:  0 pt Po:  0 pt"/>
    <w:basedOn w:val="Normalny"/>
    <w:rsid w:val="002E0779"/>
    <w:pPr>
      <w:spacing w:before="120" w:after="120"/>
    </w:pPr>
    <w:rPr>
      <w:b/>
      <w:bCs/>
      <w:sz w:val="28"/>
      <w:szCs w:val="20"/>
    </w:rPr>
  </w:style>
  <w:style w:type="paragraph" w:customStyle="1" w:styleId="Styl10ptWyrwnanydorodka">
    <w:name w:val="Styl 10 pt Wyrównany do środka"/>
    <w:basedOn w:val="Normalny"/>
    <w:rsid w:val="002E0779"/>
    <w:pPr>
      <w:spacing w:line="240" w:lineRule="auto"/>
      <w:jc w:val="center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2E07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E0779"/>
    <w:rPr>
      <w:rFonts w:ascii="Arial" w:hAnsi="Arial"/>
      <w:sz w:val="24"/>
      <w:szCs w:val="24"/>
    </w:rPr>
  </w:style>
  <w:style w:type="paragraph" w:customStyle="1" w:styleId="Styl10ptWyrwnanydorodka1">
    <w:name w:val="Styl 10 pt Wyrównany do środka1"/>
    <w:basedOn w:val="Normalny"/>
    <w:rsid w:val="002E0779"/>
    <w:pPr>
      <w:spacing w:line="240" w:lineRule="auto"/>
      <w:jc w:val="center"/>
    </w:pPr>
    <w:rPr>
      <w:sz w:val="20"/>
      <w:szCs w:val="20"/>
    </w:rPr>
  </w:style>
  <w:style w:type="paragraph" w:customStyle="1" w:styleId="Stopka1">
    <w:name w:val="Stopka 1"/>
    <w:basedOn w:val="Normalny"/>
    <w:next w:val="Normalny"/>
    <w:rsid w:val="002E0779"/>
    <w:pPr>
      <w:pBdr>
        <w:top w:val="single" w:sz="8" w:space="1" w:color="auto"/>
      </w:pBdr>
      <w:spacing w:line="240" w:lineRule="auto"/>
      <w:jc w:val="center"/>
    </w:pPr>
    <w:rPr>
      <w:rFonts w:ascii="Times New Roman" w:hAnsi="Times New Roman"/>
      <w:i/>
      <w:sz w:val="20"/>
      <w:szCs w:val="20"/>
    </w:rPr>
  </w:style>
  <w:style w:type="paragraph" w:customStyle="1" w:styleId="StylTekstproj11ptDolewejInterliniapojedyncze">
    <w:name w:val="Styl Tekst proj. + 11 pt Do lewej Interlinia:  pojedyncze"/>
    <w:basedOn w:val="Normalny"/>
    <w:rsid w:val="002E0779"/>
    <w:pPr>
      <w:spacing w:line="240" w:lineRule="auto"/>
    </w:pPr>
    <w:rPr>
      <w:szCs w:val="20"/>
    </w:rPr>
  </w:style>
  <w:style w:type="paragraph" w:styleId="Tytu">
    <w:name w:val="Title"/>
    <w:basedOn w:val="Normalny"/>
    <w:link w:val="TytuZnak"/>
    <w:uiPriority w:val="10"/>
    <w:qFormat/>
    <w:rsid w:val="002E0779"/>
    <w:pPr>
      <w:spacing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E0779"/>
    <w:rPr>
      <w:b/>
      <w:sz w:val="26"/>
    </w:rPr>
  </w:style>
  <w:style w:type="numbering" w:customStyle="1" w:styleId="Biecalista1">
    <w:name w:val="Bieżąca lista1"/>
    <w:rsid w:val="002E0779"/>
    <w:pPr>
      <w:numPr>
        <w:numId w:val="8"/>
      </w:numPr>
    </w:pPr>
  </w:style>
  <w:style w:type="numbering" w:customStyle="1" w:styleId="Biecalista2">
    <w:name w:val="Bieżąca lista2"/>
    <w:rsid w:val="002E0779"/>
    <w:pPr>
      <w:numPr>
        <w:numId w:val="9"/>
      </w:numPr>
    </w:pPr>
  </w:style>
  <w:style w:type="numbering" w:customStyle="1" w:styleId="Biecalista3">
    <w:name w:val="Bieżąca lista3"/>
    <w:rsid w:val="002E0779"/>
    <w:pPr>
      <w:numPr>
        <w:numId w:val="10"/>
      </w:numPr>
    </w:pPr>
  </w:style>
  <w:style w:type="paragraph" w:customStyle="1" w:styleId="StylPrzed6ptPo6pt">
    <w:name w:val="Styl Przed:  6 pt Po:  6 pt"/>
    <w:basedOn w:val="Normalny"/>
    <w:rsid w:val="002E0779"/>
    <w:pPr>
      <w:spacing w:line="240" w:lineRule="auto"/>
    </w:pPr>
    <w:rPr>
      <w:rFonts w:ascii="Times New Roman" w:hAnsi="Times New Roman"/>
      <w:szCs w:val="20"/>
    </w:rPr>
  </w:style>
  <w:style w:type="paragraph" w:customStyle="1" w:styleId="StylPrzed6ptPo6pt1">
    <w:name w:val="Styl Przed:  6 pt Po:  6 pt1"/>
    <w:basedOn w:val="Normalny"/>
    <w:rsid w:val="002E0779"/>
    <w:pPr>
      <w:spacing w:line="240" w:lineRule="auto"/>
    </w:pPr>
    <w:rPr>
      <w:rFonts w:ascii="Times New Roman" w:hAnsi="Times New Roman"/>
      <w:szCs w:val="20"/>
    </w:rPr>
  </w:style>
  <w:style w:type="numbering" w:customStyle="1" w:styleId="Nrroz">
    <w:name w:val="Nrroz."/>
    <w:basedOn w:val="Bezlisty"/>
    <w:rsid w:val="002E0779"/>
    <w:pPr>
      <w:numPr>
        <w:numId w:val="11"/>
      </w:numPr>
    </w:pPr>
  </w:style>
  <w:style w:type="paragraph" w:styleId="Tekstpodstawowy3">
    <w:name w:val="Body Text 3"/>
    <w:basedOn w:val="Normalny"/>
    <w:link w:val="Tekstpodstawowy3Znak"/>
    <w:rsid w:val="002E077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E0779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E077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0779"/>
    <w:rPr>
      <w:sz w:val="16"/>
      <w:szCs w:val="16"/>
    </w:rPr>
  </w:style>
  <w:style w:type="paragraph" w:customStyle="1" w:styleId="Zawartotabeli">
    <w:name w:val="Zawartoœæ tabeli"/>
    <w:basedOn w:val="Tekstpodstawowy"/>
    <w:rsid w:val="002E0779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paragraph" w:customStyle="1" w:styleId="Tytutabeli">
    <w:name w:val="Tytu³ tabeli"/>
    <w:basedOn w:val="Zawartotabeli"/>
    <w:rsid w:val="002E0779"/>
    <w:pPr>
      <w:jc w:val="center"/>
    </w:pPr>
    <w:rPr>
      <w:b/>
      <w:i/>
    </w:rPr>
  </w:style>
  <w:style w:type="paragraph" w:customStyle="1" w:styleId="Numeracjarozdziaw">
    <w:name w:val="Numeracja rozdzia³ów"/>
    <w:basedOn w:val="Tekstpodstawowy"/>
    <w:rsid w:val="002E0779"/>
    <w:pPr>
      <w:widowControl w:val="0"/>
      <w:suppressAutoHyphens/>
      <w:overflowPunct w:val="0"/>
      <w:autoSpaceDE w:val="0"/>
      <w:autoSpaceDN w:val="0"/>
      <w:adjustRightInd w:val="0"/>
      <w:spacing w:before="113" w:line="200" w:lineRule="atLeast"/>
      <w:textAlignment w:val="baseline"/>
    </w:pPr>
    <w:rPr>
      <w:b/>
      <w:szCs w:val="20"/>
    </w:rPr>
  </w:style>
  <w:style w:type="paragraph" w:customStyle="1" w:styleId="WW-Tekstpodstawowy2">
    <w:name w:val="WW-Tekst podstawowy 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Cs w:val="20"/>
    </w:rPr>
  </w:style>
  <w:style w:type="paragraph" w:styleId="Zwykytekst">
    <w:name w:val="Plain Text"/>
    <w:basedOn w:val="Normalny"/>
    <w:link w:val="ZwykytekstZnak"/>
    <w:rsid w:val="002E0779"/>
    <w:pPr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E0779"/>
    <w:rPr>
      <w:rFonts w:ascii="Courier New" w:hAnsi="Courier New" w:cs="Courier New"/>
    </w:rPr>
  </w:style>
  <w:style w:type="paragraph" w:customStyle="1" w:styleId="Tekstpodstawowywcity22">
    <w:name w:val="Tekst podstawowy wcięty 2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numbering" w:customStyle="1" w:styleId="Styl1">
    <w:name w:val="Styl1"/>
    <w:basedOn w:val="Bezlisty"/>
    <w:rsid w:val="002E0779"/>
    <w:pPr>
      <w:numPr>
        <w:numId w:val="12"/>
      </w:numPr>
    </w:pPr>
  </w:style>
  <w:style w:type="numbering" w:customStyle="1" w:styleId="Styl2">
    <w:name w:val="Styl2"/>
    <w:basedOn w:val="Bezlisty"/>
    <w:rsid w:val="002E0779"/>
    <w:pPr>
      <w:numPr>
        <w:numId w:val="13"/>
      </w:numPr>
    </w:pPr>
  </w:style>
  <w:style w:type="paragraph" w:styleId="Tekstkomentarza">
    <w:name w:val="annotation text"/>
    <w:basedOn w:val="Normalny"/>
    <w:link w:val="TekstkomentarzaZnak"/>
    <w:semiHidden/>
    <w:rsid w:val="002E0779"/>
    <w:pPr>
      <w:spacing w:line="240" w:lineRule="auto"/>
    </w:pPr>
    <w:rPr>
      <w:rFonts w:ascii="Times New Roman" w:hAnsi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0779"/>
    <w:rPr>
      <w:sz w:val="24"/>
    </w:rPr>
  </w:style>
  <w:style w:type="paragraph" w:customStyle="1" w:styleId="StylTekstprojPierwszywiersz129cm">
    <w:name w:val="Styl Tekst proj. + Pierwszy wiersz:  129 cm"/>
    <w:basedOn w:val="Normalny"/>
    <w:rsid w:val="002E0779"/>
    <w:pPr>
      <w:ind w:left="709" w:firstLine="709"/>
    </w:pPr>
    <w:rPr>
      <w:rFonts w:ascii="Times New Roman" w:hAnsi="Times New Roman"/>
      <w:szCs w:val="20"/>
    </w:rPr>
  </w:style>
  <w:style w:type="paragraph" w:customStyle="1" w:styleId="WW-Tekstpodstawowywcity2">
    <w:name w:val="WW-Tekst podstawowy wci?ty 2"/>
    <w:basedOn w:val="Normalny"/>
    <w:rsid w:val="002E0779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character" w:customStyle="1" w:styleId="TekstprojZnakZnakZnak">
    <w:name w:val="Tekst proj. Znak Znak Znak"/>
    <w:rsid w:val="002E0779"/>
    <w:rPr>
      <w:rFonts w:ascii="Arial" w:hAnsi="Arial"/>
      <w:sz w:val="24"/>
      <w:szCs w:val="24"/>
      <w:lang w:val="pl-PL" w:eastAsia="pl-PL" w:bidi="ar-SA"/>
    </w:rPr>
  </w:style>
  <w:style w:type="paragraph" w:customStyle="1" w:styleId="StylSpistreciNiePogrubieniePrzed0pt">
    <w:name w:val="Styl Spis treści + Nie Pogrubienie Przed:  0 pt"/>
    <w:basedOn w:val="Normalny"/>
    <w:rsid w:val="002E0779"/>
    <w:pPr>
      <w:numPr>
        <w:ilvl w:val="1"/>
        <w:numId w:val="15"/>
      </w:numPr>
      <w:tabs>
        <w:tab w:val="right" w:leader="dot" w:pos="9639"/>
      </w:tabs>
    </w:pPr>
    <w:rPr>
      <w:szCs w:val="20"/>
    </w:rPr>
  </w:style>
  <w:style w:type="paragraph" w:customStyle="1" w:styleId="StylTekstproj11ptWyrwnanydorodkaInterliniapojedy">
    <w:name w:val="Styl Tekst proj. + 11 pt Wyrównany do środka Interlinia:  pojedy..."/>
    <w:basedOn w:val="Normalny"/>
    <w:rsid w:val="002E0779"/>
    <w:pPr>
      <w:spacing w:line="240" w:lineRule="auto"/>
      <w:jc w:val="center"/>
    </w:pPr>
    <w:rPr>
      <w:szCs w:val="20"/>
    </w:rPr>
  </w:style>
  <w:style w:type="paragraph" w:customStyle="1" w:styleId="StylTekstproj11ptWyrwnanydorodkaInterliniapojedy1">
    <w:name w:val="Styl Tekst proj. + 11 pt Wyrównany do środka Interlinia:  pojedy...1"/>
    <w:basedOn w:val="Normalny"/>
    <w:rsid w:val="002E0779"/>
    <w:pPr>
      <w:spacing w:line="240" w:lineRule="auto"/>
      <w:jc w:val="center"/>
    </w:pPr>
  </w:style>
  <w:style w:type="paragraph" w:customStyle="1" w:styleId="StylInterlinia15wiersza1">
    <w:name w:val="Styl Interlinia:  15 wiersza1"/>
    <w:basedOn w:val="Normalny"/>
    <w:rsid w:val="002E0779"/>
    <w:rPr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E0779"/>
    <w:pPr>
      <w:spacing w:line="240" w:lineRule="auto"/>
    </w:pPr>
    <w:rPr>
      <w:rFonts w:ascii="Tahoma" w:hAnsi="Tahoma" w:cs="Tahoma"/>
      <w:sz w:val="16"/>
      <w:szCs w:val="16"/>
    </w:rPr>
  </w:style>
  <w:style w:type="numbering" w:customStyle="1" w:styleId="Styl3">
    <w:name w:val="Styl3"/>
    <w:rsid w:val="002E0779"/>
    <w:pPr>
      <w:numPr>
        <w:numId w:val="14"/>
      </w:numPr>
    </w:pPr>
  </w:style>
  <w:style w:type="paragraph" w:customStyle="1" w:styleId="Numeracjarozdziaw0">
    <w:name w:val="Numeracja rozdziałów"/>
    <w:basedOn w:val="Tekstpodstawowy"/>
    <w:rsid w:val="002E0779"/>
    <w:pPr>
      <w:autoSpaceDE w:val="0"/>
      <w:autoSpaceDN w:val="0"/>
      <w:adjustRightInd w:val="0"/>
      <w:spacing w:before="113"/>
      <w:jc w:val="left"/>
    </w:pPr>
    <w:rPr>
      <w:b/>
      <w:bCs/>
    </w:rPr>
  </w:style>
  <w:style w:type="numbering" w:styleId="111111">
    <w:name w:val="Outline List 2"/>
    <w:basedOn w:val="Bezlisty"/>
    <w:rsid w:val="002E0779"/>
    <w:pPr>
      <w:numPr>
        <w:numId w:val="16"/>
      </w:numPr>
    </w:pPr>
  </w:style>
  <w:style w:type="paragraph" w:customStyle="1" w:styleId="StylObszartekstu115ptPogrubienieInterlinia15wiersza">
    <w:name w:val="Styl Obszar tekstu + 115 pt Pogrubienie Interlinia:  15 wiersza"/>
    <w:basedOn w:val="Obszartekstu"/>
    <w:rsid w:val="002E0779"/>
    <w:pPr>
      <w:spacing w:before="0" w:line="360" w:lineRule="auto"/>
    </w:pPr>
    <w:rPr>
      <w:b/>
      <w:bCs/>
      <w:sz w:val="23"/>
      <w:szCs w:val="20"/>
    </w:rPr>
  </w:style>
  <w:style w:type="character" w:customStyle="1" w:styleId="StronatytuowaZnakZnakZnakZnak">
    <w:name w:val="Strona tytułowa Znak Znak Znak Znak"/>
    <w:rsid w:val="002E0779"/>
    <w:rPr>
      <w:b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E0779"/>
    <w:pPr>
      <w:spacing w:after="120" w:line="240" w:lineRule="auto"/>
      <w:ind w:left="283"/>
      <w:jc w:val="left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0779"/>
    <w:rPr>
      <w:sz w:val="24"/>
      <w:szCs w:val="24"/>
    </w:rPr>
  </w:style>
  <w:style w:type="character" w:customStyle="1" w:styleId="WW8Num11z1">
    <w:name w:val="WW8Num11z1"/>
    <w:rsid w:val="002E0779"/>
    <w:rPr>
      <w:rFonts w:ascii="Courier New" w:hAnsi="Courier New" w:cs="Courier New"/>
    </w:rPr>
  </w:style>
  <w:style w:type="paragraph" w:customStyle="1" w:styleId="Nagwekstrony">
    <w:name w:val="Nag³ówek strony"/>
    <w:basedOn w:val="Normalny"/>
    <w:rsid w:val="002E077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msolistparagraph0">
    <w:name w:val="msolistparagraph"/>
    <w:basedOn w:val="Normalny"/>
    <w:rsid w:val="002E0779"/>
    <w:pPr>
      <w:spacing w:line="240" w:lineRule="auto"/>
      <w:ind w:left="720"/>
      <w:jc w:val="left"/>
    </w:pPr>
    <w:rPr>
      <w:rFonts w:ascii="Calibri" w:hAnsi="Calibri"/>
      <w:sz w:val="22"/>
      <w:szCs w:val="22"/>
    </w:rPr>
  </w:style>
  <w:style w:type="character" w:customStyle="1" w:styleId="Nagwek4Znak">
    <w:name w:val="Nagłówek 4 Znak"/>
    <w:link w:val="Nagwek4"/>
    <w:uiPriority w:val="9"/>
    <w:rsid w:val="002E0779"/>
    <w:rPr>
      <w:rFonts w:ascii="Arial" w:hAnsi="Arial"/>
      <w:b/>
      <w:bCs/>
      <w:sz w:val="24"/>
      <w:szCs w:val="28"/>
    </w:rPr>
  </w:style>
  <w:style w:type="paragraph" w:styleId="Podtytu">
    <w:name w:val="Subtitle"/>
    <w:basedOn w:val="Normalny"/>
    <w:next w:val="Normalny"/>
    <w:link w:val="PodtytuZnak"/>
    <w:qFormat/>
    <w:rsid w:val="002E0779"/>
    <w:pPr>
      <w:spacing w:after="60" w:line="240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2E0779"/>
    <w:rPr>
      <w:rFonts w:ascii="Cambria" w:hAnsi="Cambria"/>
      <w:sz w:val="24"/>
      <w:szCs w:val="24"/>
    </w:rPr>
  </w:style>
  <w:style w:type="character" w:styleId="Odwoaniedokomentarza">
    <w:name w:val="annotation reference"/>
    <w:uiPriority w:val="99"/>
    <w:rsid w:val="002E077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E0779"/>
    <w:rPr>
      <w:rFonts w:ascii="Arial" w:hAnsi="Arial"/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rsid w:val="002E0779"/>
    <w:rPr>
      <w:rFonts w:ascii="Arial" w:hAnsi="Arial"/>
      <w:b/>
      <w:bCs/>
      <w:sz w:val="24"/>
    </w:rPr>
  </w:style>
  <w:style w:type="character" w:styleId="UyteHipercze">
    <w:name w:val="FollowedHyperlink"/>
    <w:uiPriority w:val="99"/>
    <w:unhideWhenUsed/>
    <w:rsid w:val="002E0779"/>
    <w:rPr>
      <w:color w:val="954F72"/>
      <w:u w:val="single"/>
    </w:rPr>
  </w:style>
  <w:style w:type="paragraph" w:customStyle="1" w:styleId="xl63">
    <w:name w:val="xl63"/>
    <w:basedOn w:val="Normalny"/>
    <w:rsid w:val="002E0779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4">
    <w:name w:val="xl64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65">
    <w:name w:val="xl65"/>
    <w:basedOn w:val="Normalny"/>
    <w:rsid w:val="002E07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66">
    <w:name w:val="xl66"/>
    <w:basedOn w:val="Normalny"/>
    <w:rsid w:val="002E07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Normalny"/>
    <w:rsid w:val="002E0779"/>
    <w:pPr>
      <w:pBdr>
        <w:left w:val="single" w:sz="4" w:space="0" w:color="auto"/>
        <w:bottom w:val="single" w:sz="4" w:space="0" w:color="01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2">
    <w:name w:val="xl72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3">
    <w:name w:val="xl73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74">
    <w:name w:val="xl74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Normalny"/>
    <w:rsid w:val="002E0779"/>
    <w:pPr>
      <w:pBdr>
        <w:left w:val="single" w:sz="4" w:space="0" w:color="auto"/>
        <w:bottom w:val="single" w:sz="4" w:space="0" w:color="01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9">
    <w:name w:val="xl79"/>
    <w:basedOn w:val="Normalny"/>
    <w:rsid w:val="002E07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Normalny"/>
    <w:rsid w:val="002E07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Normalny"/>
    <w:rsid w:val="002E077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Normalny"/>
    <w:rsid w:val="002E077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Normalny"/>
    <w:rsid w:val="002E0779"/>
    <w:pPr>
      <w:pBdr>
        <w:left w:val="single" w:sz="4" w:space="0" w:color="auto"/>
        <w:bottom w:val="single" w:sz="4" w:space="0" w:color="01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Normalny"/>
    <w:rsid w:val="002E077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</w:rPr>
  </w:style>
  <w:style w:type="paragraph" w:customStyle="1" w:styleId="xl86">
    <w:name w:val="xl86"/>
    <w:basedOn w:val="Normalny"/>
    <w:rsid w:val="002E0779"/>
    <w:pPr>
      <w:pBdr>
        <w:top w:val="single" w:sz="4" w:space="0" w:color="01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</w:rPr>
  </w:style>
  <w:style w:type="paragraph" w:customStyle="1" w:styleId="xl87">
    <w:name w:val="xl87"/>
    <w:basedOn w:val="Normalny"/>
    <w:rsid w:val="002E07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</w:rPr>
  </w:style>
  <w:style w:type="character" w:customStyle="1" w:styleId="Nagwek3Znak">
    <w:name w:val="Nagłówek 3 Znak"/>
    <w:link w:val="Nagwek3"/>
    <w:uiPriority w:val="9"/>
    <w:rsid w:val="002E0779"/>
    <w:rPr>
      <w:rFonts w:ascii="Arial" w:hAnsi="Arial" w:cs="Arial"/>
      <w:b/>
      <w:bCs/>
      <w:sz w:val="24"/>
      <w:szCs w:val="24"/>
    </w:rPr>
  </w:style>
  <w:style w:type="character" w:customStyle="1" w:styleId="Nagwek5Znak">
    <w:name w:val="Nagłówek 5 Znak"/>
    <w:link w:val="Nagwek5"/>
    <w:uiPriority w:val="9"/>
    <w:rsid w:val="002E0779"/>
    <w:rPr>
      <w:rFonts w:ascii="Arial" w:hAnsi="Arial"/>
      <w:b/>
      <w:bCs/>
      <w:iCs/>
      <w:sz w:val="26"/>
      <w:szCs w:val="26"/>
    </w:rPr>
  </w:style>
  <w:style w:type="character" w:customStyle="1" w:styleId="noteheader">
    <w:name w:val="note_header"/>
    <w:rsid w:val="002E0779"/>
    <w:rPr>
      <w:sz w:val="24"/>
      <w:szCs w:val="24"/>
      <w:shd w:val="clear" w:color="auto" w:fill="EEEEEE"/>
    </w:rPr>
  </w:style>
  <w:style w:type="character" w:customStyle="1" w:styleId="noteheaderapp">
    <w:name w:val="note_header_app"/>
    <w:rsid w:val="002E0779"/>
    <w:rPr>
      <w:sz w:val="16"/>
      <w:szCs w:val="16"/>
      <w:shd w:val="clear" w:color="auto" w:fill="EEEEEE"/>
    </w:rPr>
  </w:style>
  <w:style w:type="character" w:customStyle="1" w:styleId="notefooter">
    <w:name w:val="note_footer"/>
    <w:rsid w:val="002E0779"/>
    <w:rPr>
      <w:sz w:val="24"/>
      <w:szCs w:val="24"/>
      <w:shd w:val="clear" w:color="auto" w:fill="EEEEEE"/>
    </w:rPr>
  </w:style>
  <w:style w:type="paragraph" w:styleId="NormalnyWeb">
    <w:name w:val="Normal (Web)"/>
    <w:basedOn w:val="Normalny"/>
    <w:uiPriority w:val="99"/>
    <w:unhideWhenUsed/>
    <w:rsid w:val="002E077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E0779"/>
    <w:rPr>
      <w:rFonts w:ascii="Tahoma" w:hAnsi="Tahoma" w:cs="Tahoma"/>
      <w:sz w:val="16"/>
      <w:szCs w:val="16"/>
    </w:rPr>
  </w:style>
  <w:style w:type="paragraph" w:styleId="Lista-kontynuacja">
    <w:name w:val="List Continue"/>
    <w:basedOn w:val="Normalny"/>
    <w:uiPriority w:val="99"/>
    <w:unhideWhenUsed/>
    <w:rsid w:val="001910E3"/>
    <w:pPr>
      <w:spacing w:after="120"/>
      <w:ind w:left="283"/>
      <w:contextualSpacing/>
    </w:pPr>
  </w:style>
  <w:style w:type="paragraph" w:customStyle="1" w:styleId="WW-TekstprojZnak">
    <w:name w:val="WW-Tekst proj. Znak"/>
    <w:basedOn w:val="Normalny"/>
    <w:uiPriority w:val="99"/>
    <w:rsid w:val="00465BEE"/>
    <w:pPr>
      <w:suppressAutoHyphens/>
    </w:pPr>
    <w:rPr>
      <w:rFonts w:eastAsia="SimSun" w:cs="Arial"/>
      <w:kern w:val="1"/>
      <w:lang w:eastAsia="hi-IN" w:bidi="hi-IN"/>
    </w:rPr>
  </w:style>
  <w:style w:type="paragraph" w:customStyle="1" w:styleId="Tekstpodstawowywcity23">
    <w:name w:val="Tekst podstawowy wcięty 23"/>
    <w:basedOn w:val="Normalny"/>
    <w:rsid w:val="00153F2F"/>
    <w:pPr>
      <w:widowControl w:val="0"/>
      <w:suppressAutoHyphens/>
      <w:overflowPunct w:val="0"/>
      <w:autoSpaceDE w:val="0"/>
      <w:autoSpaceDN w:val="0"/>
      <w:adjustRightInd w:val="0"/>
      <w:ind w:left="709" w:firstLine="709"/>
      <w:textAlignment w:val="baseline"/>
    </w:pPr>
    <w:rPr>
      <w:rFonts w:ascii="Times New Roman" w:hAnsi="Times New Roman"/>
      <w:szCs w:val="20"/>
    </w:rPr>
  </w:style>
  <w:style w:type="paragraph" w:customStyle="1" w:styleId="1">
    <w:name w:val="1"/>
    <w:basedOn w:val="Normalny"/>
    <w:next w:val="Mapadokumentu"/>
    <w:rsid w:val="00153F2F"/>
    <w:pPr>
      <w:shd w:val="clear" w:color="auto" w:fill="000080"/>
      <w:spacing w:line="240" w:lineRule="auto"/>
    </w:pPr>
    <w:rPr>
      <w:rFonts w:ascii="Tahoma" w:hAnsi="Tahoma" w:cs="Tahoma"/>
    </w:rPr>
  </w:style>
  <w:style w:type="paragraph" w:customStyle="1" w:styleId="WW-Tekstpodstawowywcity3">
    <w:name w:val="WW-Tekst podstawowy wcięty 3"/>
    <w:basedOn w:val="Normalny"/>
    <w:rsid w:val="004B686C"/>
    <w:pPr>
      <w:suppressAutoHyphens/>
      <w:spacing w:line="240" w:lineRule="auto"/>
      <w:ind w:firstLine="426"/>
    </w:pPr>
    <w:rPr>
      <w:rFonts w:ascii="Verdana" w:hAnsi="Verdana"/>
      <w:sz w:val="22"/>
      <w:szCs w:val="20"/>
    </w:rPr>
  </w:style>
  <w:style w:type="paragraph" w:customStyle="1" w:styleId="Marcin3">
    <w:name w:val="Marcin 3"/>
    <w:basedOn w:val="Akapitzlist"/>
    <w:link w:val="Marcin3Znak"/>
    <w:autoRedefine/>
    <w:qFormat/>
    <w:rsid w:val="00530518"/>
    <w:pPr>
      <w:tabs>
        <w:tab w:val="right" w:pos="8787"/>
      </w:tabs>
      <w:ind w:left="0"/>
    </w:pPr>
    <w:rPr>
      <w:rFonts w:eastAsia="Arial Unicode MS" w:cs="Arial Unicode MS"/>
      <w:szCs w:val="22"/>
      <w:lang w:eastAsia="en-US" w:bidi="en-US"/>
    </w:rPr>
  </w:style>
  <w:style w:type="character" w:customStyle="1" w:styleId="Marcin3Znak">
    <w:name w:val="Marcin 3 Znak"/>
    <w:link w:val="Marcin3"/>
    <w:rsid w:val="00530518"/>
    <w:rPr>
      <w:rFonts w:ascii="Arial" w:eastAsia="Arial Unicode MS" w:hAnsi="Arial" w:cs="Arial Unicode MS"/>
      <w:sz w:val="24"/>
      <w:szCs w:val="22"/>
      <w:lang w:eastAsia="en-US" w:bidi="en-US"/>
    </w:rPr>
  </w:style>
  <w:style w:type="character" w:styleId="Pogrubienie">
    <w:name w:val="Strong"/>
    <w:uiPriority w:val="22"/>
    <w:qFormat/>
    <w:rsid w:val="00530518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3E674C"/>
    <w:rPr>
      <w:sz w:val="24"/>
    </w:rPr>
  </w:style>
  <w:style w:type="paragraph" w:customStyle="1" w:styleId="Zwykytekst1">
    <w:name w:val="Zwykły tekst1"/>
    <w:basedOn w:val="Normalny"/>
    <w:rsid w:val="003E674C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 New" w:hAnsi="Courier New"/>
      <w:sz w:val="20"/>
      <w:szCs w:val="20"/>
    </w:rPr>
  </w:style>
  <w:style w:type="paragraph" w:customStyle="1" w:styleId="WW-Zwykytekst">
    <w:name w:val="WW-Zwyk?y tekst"/>
    <w:basedOn w:val="Standard"/>
    <w:rsid w:val="003E674C"/>
    <w:pPr>
      <w:overflowPunct w:val="0"/>
      <w:textAlignment w:val="baseline"/>
    </w:pPr>
    <w:rPr>
      <w:rFonts w:ascii="Courier New" w:hAnsi="Courier New"/>
      <w:szCs w:val="20"/>
    </w:rPr>
  </w:style>
  <w:style w:type="paragraph" w:customStyle="1" w:styleId="Tytu31">
    <w:name w:val="Tytu3 1"/>
    <w:basedOn w:val="Standard"/>
    <w:next w:val="Standard"/>
    <w:rsid w:val="003E674C"/>
    <w:pPr>
      <w:keepNext/>
      <w:overflowPunct w:val="0"/>
      <w:textAlignment w:val="baseline"/>
    </w:pPr>
    <w:rPr>
      <w:sz w:val="26"/>
      <w:szCs w:val="20"/>
    </w:rPr>
  </w:style>
  <w:style w:type="paragraph" w:customStyle="1" w:styleId="Tytu37">
    <w:name w:val="Tytu3 7"/>
    <w:basedOn w:val="Standard"/>
    <w:next w:val="Standard"/>
    <w:rsid w:val="003E674C"/>
    <w:pPr>
      <w:keepNext/>
      <w:overflowPunct w:val="0"/>
      <w:ind w:left="851" w:firstLine="1"/>
      <w:jc w:val="center"/>
      <w:textAlignment w:val="baseline"/>
    </w:pPr>
    <w:rPr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74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E674C"/>
    <w:rPr>
      <w:color w:val="808080"/>
    </w:rPr>
  </w:style>
  <w:style w:type="numbering" w:customStyle="1" w:styleId="List7">
    <w:name w:val="List 7"/>
    <w:rsid w:val="000B3639"/>
    <w:pPr>
      <w:numPr>
        <w:numId w:val="20"/>
      </w:numPr>
    </w:pPr>
  </w:style>
  <w:style w:type="paragraph" w:customStyle="1" w:styleId="Zawartotabeli0">
    <w:name w:val="Zawartość tabeli"/>
    <w:basedOn w:val="Normalny"/>
    <w:rsid w:val="000B3639"/>
    <w:pPr>
      <w:widowControl w:val="0"/>
      <w:suppressLineNumbers/>
      <w:suppressAutoHyphens/>
      <w:spacing w:line="240" w:lineRule="auto"/>
      <w:jc w:val="left"/>
    </w:pPr>
    <w:rPr>
      <w:rFonts w:ascii="Times New Roman" w:eastAsia="SimSun" w:hAnsi="Times New Roman" w:cs="Mangal"/>
      <w:kern w:val="1"/>
      <w:lang w:eastAsia="zh-CN" w:bidi="hi-IN"/>
    </w:rPr>
  </w:style>
  <w:style w:type="paragraph" w:customStyle="1" w:styleId="Normalny1">
    <w:name w:val="Normalny1"/>
    <w:rsid w:val="000B3639"/>
    <w:pPr>
      <w:spacing w:after="200" w:line="276" w:lineRule="auto"/>
    </w:pPr>
    <w:rPr>
      <w:rFonts w:ascii="Calibri" w:eastAsia="ヒラギノ角ゴ Pro W3" w:hAnsi="Calibri"/>
      <w:color w:val="000000"/>
      <w:sz w:val="22"/>
    </w:rPr>
  </w:style>
  <w:style w:type="character" w:customStyle="1" w:styleId="NAZWAZADANIA">
    <w:name w:val="_NAZWA ZADANIA"/>
    <w:basedOn w:val="Domylnaczcionkaakapitu"/>
    <w:uiPriority w:val="1"/>
    <w:qFormat/>
    <w:rsid w:val="00C73EC9"/>
    <w:rPr>
      <w:b/>
      <w:sz w:val="20"/>
    </w:rPr>
  </w:style>
  <w:style w:type="paragraph" w:styleId="Lista2">
    <w:name w:val="List 2"/>
    <w:basedOn w:val="Normalny"/>
    <w:uiPriority w:val="99"/>
    <w:unhideWhenUsed/>
    <w:rsid w:val="00672D80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672D80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672D80"/>
    <w:pPr>
      <w:numPr>
        <w:numId w:val="2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72D80"/>
    <w:pPr>
      <w:spacing w:line="360" w:lineRule="auto"/>
      <w:ind w:firstLine="360"/>
    </w:pPr>
    <w:rPr>
      <w:rFonts w:ascii="Arial" w:hAnsi="Ari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72D80"/>
    <w:rPr>
      <w:rFonts w:ascii="Arial" w:hAnsi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72D80"/>
    <w:pPr>
      <w:spacing w:after="0" w:line="360" w:lineRule="auto"/>
      <w:ind w:left="360" w:firstLine="360"/>
      <w:jc w:val="both"/>
    </w:pPr>
    <w:rPr>
      <w:rFonts w:ascii="Arial" w:hAnsi="Aria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72D80"/>
    <w:rPr>
      <w:rFonts w:ascii="Arial" w:hAnsi="Arial"/>
      <w:sz w:val="24"/>
      <w:szCs w:val="24"/>
    </w:rPr>
  </w:style>
  <w:style w:type="character" w:customStyle="1" w:styleId="ADRESINWESTYCJI">
    <w:name w:val="_ADRES INWESTYCJI"/>
    <w:basedOn w:val="Domylnaczcionkaakapitu"/>
    <w:uiPriority w:val="1"/>
    <w:qFormat/>
    <w:rsid w:val="00E07042"/>
    <w:rPr>
      <w:b/>
      <w:sz w:val="20"/>
    </w:rPr>
  </w:style>
  <w:style w:type="paragraph" w:customStyle="1" w:styleId="JEDNOSTKAEWIDENCYJNA">
    <w:name w:val="_JEDNOSTKA EWIDENCYJNA"/>
    <w:basedOn w:val="Normalny"/>
    <w:qFormat/>
    <w:rsid w:val="00E07042"/>
    <w:pPr>
      <w:spacing w:line="240" w:lineRule="auto"/>
      <w:jc w:val="left"/>
    </w:pPr>
    <w:rPr>
      <w:b/>
      <w:sz w:val="20"/>
    </w:rPr>
  </w:style>
  <w:style w:type="paragraph" w:customStyle="1" w:styleId="OBRBEWIDENCYJNY">
    <w:name w:val="_OBRĘB EWIDENCYJNY"/>
    <w:basedOn w:val="Normalny"/>
    <w:qFormat/>
    <w:rsid w:val="00E07042"/>
    <w:pPr>
      <w:spacing w:line="240" w:lineRule="auto"/>
      <w:jc w:val="left"/>
    </w:pPr>
    <w:rPr>
      <w:b/>
      <w:sz w:val="20"/>
    </w:rPr>
  </w:style>
  <w:style w:type="character" w:customStyle="1" w:styleId="NUMERDZIAKI">
    <w:name w:val="_NUMER DZIAŁKI"/>
    <w:basedOn w:val="Domylnaczcionkaakapitu"/>
    <w:uiPriority w:val="1"/>
    <w:qFormat/>
    <w:rsid w:val="00E07042"/>
    <w:rPr>
      <w:b/>
      <w:sz w:val="20"/>
    </w:rPr>
  </w:style>
  <w:style w:type="character" w:customStyle="1" w:styleId="IMIEINAZWISKOINWESTORA">
    <w:name w:val="_IMIE I NAZWISKO INWESTORA"/>
    <w:basedOn w:val="Domylnaczcionkaakapitu"/>
    <w:uiPriority w:val="1"/>
    <w:qFormat/>
    <w:rsid w:val="00E07042"/>
    <w:rPr>
      <w:b/>
      <w:sz w:val="20"/>
    </w:rPr>
  </w:style>
  <w:style w:type="character" w:customStyle="1" w:styleId="ADRESINWESTORAMIASTO">
    <w:name w:val="_ADRES INWESTORA MIASTO"/>
    <w:basedOn w:val="Domylnaczcionkaakapitu"/>
    <w:uiPriority w:val="1"/>
    <w:qFormat/>
    <w:rsid w:val="005D0745"/>
    <w:rPr>
      <w:b/>
      <w:sz w:val="20"/>
    </w:rPr>
  </w:style>
  <w:style w:type="character" w:customStyle="1" w:styleId="ADRESINWESTORAULICA">
    <w:name w:val="_ADRES INWESTORA ULICA"/>
    <w:basedOn w:val="Domylnaczcionkaakapitu"/>
    <w:uiPriority w:val="1"/>
    <w:qFormat/>
    <w:rsid w:val="005D0745"/>
    <w:rPr>
      <w:b/>
      <w:sz w:val="20"/>
    </w:rPr>
  </w:style>
  <w:style w:type="character" w:customStyle="1" w:styleId="NAZWAZADANIACZ2">
    <w:name w:val="_NAZWA ZADANIA CZ2"/>
    <w:basedOn w:val="NAZWAZADANIA"/>
    <w:uiPriority w:val="1"/>
    <w:qFormat/>
    <w:rsid w:val="005D0745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BFCB4-284B-4E91-9404-95907FC7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496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BPK</Company>
  <LinksUpToDate>false</LinksUpToDate>
  <CharactersWithSpaces>4601</CharactersWithSpaces>
  <SharedDoc>false</SharedDoc>
  <HLinks>
    <vt:vector size="18" baseType="variant"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_Toc203266404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_Toc203266403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_Toc203266402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Krzysztof Janecki</dc:creator>
  <cp:keywords/>
  <dc:description/>
  <cp:lastModifiedBy>Marek Czajkowski</cp:lastModifiedBy>
  <cp:revision>13</cp:revision>
  <cp:lastPrinted>2025-01-13T07:03:00Z</cp:lastPrinted>
  <dcterms:created xsi:type="dcterms:W3CDTF">2022-03-07T09:29:00Z</dcterms:created>
  <dcterms:modified xsi:type="dcterms:W3CDTF">2025-01-13T07:05:00Z</dcterms:modified>
</cp:coreProperties>
</file>